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3E4978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3E4978" w:rsidRPr="000D67AD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3E4978" w:rsidRPr="009076F6" w:rsidRDefault="003E497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076F6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076F6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076F6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076F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076F6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076F6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076F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f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A87504"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3E4978" w:rsidRPr="003E4978">
        <w:rPr>
          <w:b/>
          <w:sz w:val="24"/>
          <w:szCs w:val="24"/>
        </w:rPr>
        <w:t>Д</w:t>
      </w:r>
      <w:r w:rsidR="003E4978" w:rsidRPr="003E4978">
        <w:rPr>
          <w:b/>
          <w:iCs/>
          <w:sz w:val="24"/>
          <w:szCs w:val="24"/>
          <w:lang w:eastAsia="ru-RU"/>
        </w:rPr>
        <w:t>оговора</w:t>
      </w:r>
      <w:proofErr w:type="gramEnd"/>
      <w:r w:rsidR="003E4978" w:rsidRPr="003E4978">
        <w:rPr>
          <w:b/>
          <w:sz w:val="24"/>
          <w:szCs w:val="24"/>
        </w:rPr>
        <w:t xml:space="preserve"> на оказание услуг по техническому обслуживанию и ремонту бортового оборудования системы мониторинга транспорта «</w:t>
      </w:r>
      <w:proofErr w:type="spellStart"/>
      <w:r w:rsidR="003E4978" w:rsidRPr="003E4978">
        <w:rPr>
          <w:b/>
          <w:sz w:val="24"/>
          <w:szCs w:val="24"/>
        </w:rPr>
        <w:t>Автотрекер</w:t>
      </w:r>
      <w:proofErr w:type="spellEnd"/>
      <w:r w:rsidR="003E4978" w:rsidRPr="003E4978">
        <w:rPr>
          <w:b/>
          <w:sz w:val="24"/>
          <w:szCs w:val="24"/>
        </w:rPr>
        <w:t>»</w:t>
      </w:r>
      <w:r w:rsidR="003E4978" w:rsidRPr="003E4978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3E4978" w:rsidRPr="003E4978">
        <w:rPr>
          <w:b/>
          <w:sz w:val="24"/>
          <w:szCs w:val="24"/>
        </w:rPr>
        <w:t>«Тверьэнерго»</w:t>
      </w:r>
      <w:r w:rsidR="003E4978" w:rsidRPr="003E4978">
        <w:rPr>
          <w:b/>
          <w:snapToGrid w:val="0"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8510A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A51F43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60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91</w:t>
      </w:r>
      <w:r w:rsidR="008510AD">
        <w:rPr>
          <w:noProof/>
        </w:rPr>
        <w:fldChar w:fldCharType="end"/>
      </w:r>
    </w:p>
    <w:p w:rsidR="00717F60" w:rsidRPr="00E71A48" w:rsidRDefault="008510A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97988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979889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</w:t>
      </w:r>
      <w:r w:rsidR="007556FF" w:rsidRPr="003E4978">
        <w:rPr>
          <w:sz w:val="24"/>
          <w:szCs w:val="24"/>
        </w:rPr>
        <w:t xml:space="preserve">почты: </w:t>
      </w:r>
      <w:r w:rsidR="007556FF" w:rsidRPr="003E4978">
        <w:rPr>
          <w:iCs/>
          <w:sz w:val="24"/>
          <w:szCs w:val="24"/>
        </w:rPr>
        <w:t xml:space="preserve"> </w:t>
      </w:r>
      <w:hyperlink r:id="rId18" w:history="1">
        <w:r w:rsidR="007556FF" w:rsidRPr="003E4978">
          <w:rPr>
            <w:rStyle w:val="a7"/>
            <w:sz w:val="24"/>
            <w:szCs w:val="24"/>
          </w:rPr>
          <w:t>Lazareva.TV@mrsk-1.ru</w:t>
        </w:r>
      </w:hyperlink>
      <w:r w:rsidRPr="003E4978">
        <w:rPr>
          <w:iCs/>
          <w:sz w:val="24"/>
          <w:szCs w:val="24"/>
        </w:rPr>
        <w:t>, ответственное лицо –</w:t>
      </w:r>
      <w:r w:rsidR="003E4978">
        <w:rPr>
          <w:iCs/>
          <w:sz w:val="24"/>
          <w:szCs w:val="24"/>
        </w:rPr>
        <w:t xml:space="preserve"> </w:t>
      </w:r>
      <w:r w:rsidR="00837110" w:rsidRPr="003E4978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837110" w:rsidRPr="003E4978">
          <w:rPr>
            <w:rStyle w:val="a7"/>
            <w:sz w:val="24"/>
            <w:szCs w:val="24"/>
          </w:rPr>
          <w:t>Stotskaya.EY@mrsk-1.ru</w:t>
        </w:r>
      </w:hyperlink>
      <w:r w:rsidR="00837110" w:rsidRPr="003E4978">
        <w:rPr>
          <w:rStyle w:val="a7"/>
        </w:rPr>
        <w:t>)</w:t>
      </w:r>
      <w:r w:rsidR="00862664" w:rsidRPr="003E4978">
        <w:rPr>
          <w:sz w:val="24"/>
          <w:szCs w:val="24"/>
        </w:rPr>
        <w:t xml:space="preserve"> </w:t>
      </w:r>
      <w:r w:rsidR="004B5EB3" w:rsidRPr="003E4978">
        <w:rPr>
          <w:iCs/>
          <w:sz w:val="24"/>
          <w:szCs w:val="24"/>
        </w:rPr>
        <w:t>Извещени</w:t>
      </w:r>
      <w:r w:rsidRPr="003E4978">
        <w:rPr>
          <w:iCs/>
          <w:sz w:val="24"/>
          <w:szCs w:val="24"/>
        </w:rPr>
        <w:t>ем</w:t>
      </w:r>
      <w:r w:rsidRPr="003E4978">
        <w:rPr>
          <w:sz w:val="24"/>
          <w:szCs w:val="24"/>
        </w:rPr>
        <w:t xml:space="preserve"> о проведении открытого </w:t>
      </w:r>
      <w:r w:rsidRPr="003E4978">
        <w:rPr>
          <w:iCs/>
          <w:sz w:val="24"/>
          <w:szCs w:val="24"/>
        </w:rPr>
        <w:t>запроса предложений</w:t>
      </w:r>
      <w:r w:rsidRPr="003E4978">
        <w:rPr>
          <w:sz w:val="24"/>
          <w:szCs w:val="24"/>
        </w:rPr>
        <w:t xml:space="preserve">, опубликованным </w:t>
      </w:r>
      <w:r w:rsidRPr="003E4978">
        <w:rPr>
          <w:b/>
          <w:sz w:val="24"/>
          <w:szCs w:val="24"/>
        </w:rPr>
        <w:t>«</w:t>
      </w:r>
      <w:r w:rsidR="003E4978" w:rsidRPr="003E4978">
        <w:rPr>
          <w:b/>
          <w:sz w:val="24"/>
          <w:szCs w:val="24"/>
        </w:rPr>
        <w:t>31</w:t>
      </w:r>
      <w:r w:rsidRPr="003E4978">
        <w:rPr>
          <w:b/>
          <w:sz w:val="24"/>
          <w:szCs w:val="24"/>
        </w:rPr>
        <w:t xml:space="preserve">» </w:t>
      </w:r>
      <w:r w:rsidR="003E4978" w:rsidRPr="003E4978">
        <w:rPr>
          <w:b/>
          <w:sz w:val="24"/>
          <w:szCs w:val="24"/>
        </w:rPr>
        <w:t>августа</w:t>
      </w:r>
      <w:r w:rsidRPr="003E4978">
        <w:rPr>
          <w:b/>
          <w:sz w:val="24"/>
          <w:szCs w:val="24"/>
        </w:rPr>
        <w:t xml:space="preserve"> </w:t>
      </w:r>
      <w:r w:rsidR="00A87504" w:rsidRPr="003E4978">
        <w:rPr>
          <w:b/>
          <w:sz w:val="24"/>
          <w:szCs w:val="24"/>
        </w:rPr>
        <w:t>2017</w:t>
      </w:r>
      <w:r w:rsidRPr="003E4978">
        <w:rPr>
          <w:b/>
          <w:sz w:val="24"/>
          <w:szCs w:val="24"/>
        </w:rPr>
        <w:t xml:space="preserve"> г.</w:t>
      </w:r>
      <w:r w:rsidRPr="003E4978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3E4978">
          <w:rPr>
            <w:rStyle w:val="a7"/>
            <w:sz w:val="24"/>
            <w:szCs w:val="24"/>
          </w:rPr>
          <w:t>www.zakupki.</w:t>
        </w:r>
        <w:r w:rsidR="00345CCA" w:rsidRPr="003E4978">
          <w:rPr>
            <w:rStyle w:val="a7"/>
            <w:sz w:val="24"/>
            <w:szCs w:val="24"/>
            <w:lang w:val="en-US"/>
          </w:rPr>
          <w:t>gov</w:t>
        </w:r>
        <w:r w:rsidR="00345CCA" w:rsidRPr="003E4978">
          <w:rPr>
            <w:rStyle w:val="a7"/>
            <w:sz w:val="24"/>
            <w:szCs w:val="24"/>
          </w:rPr>
          <w:t>.ru</w:t>
        </w:r>
      </w:hyperlink>
      <w:r w:rsidRPr="003E4978">
        <w:rPr>
          <w:sz w:val="24"/>
          <w:szCs w:val="24"/>
        </w:rPr>
        <w:t>),</w:t>
      </w:r>
      <w:r w:rsidR="009D7F01" w:rsidRPr="003E4978">
        <w:rPr>
          <w:iCs/>
          <w:sz w:val="24"/>
          <w:szCs w:val="24"/>
        </w:rPr>
        <w:t xml:space="preserve"> </w:t>
      </w:r>
      <w:r w:rsidR="009D7F01" w:rsidRPr="003E4978">
        <w:rPr>
          <w:sz w:val="24"/>
          <w:szCs w:val="24"/>
        </w:rPr>
        <w:t xml:space="preserve">на сайте </w:t>
      </w:r>
      <w:r w:rsidR="007556FF" w:rsidRPr="003E4978">
        <w:rPr>
          <w:iCs/>
          <w:sz w:val="24"/>
          <w:szCs w:val="24"/>
        </w:rPr>
        <w:t>ПАО «МРСК Центра»</w:t>
      </w:r>
      <w:r w:rsidR="009D7F01" w:rsidRPr="003E4978">
        <w:rPr>
          <w:sz w:val="24"/>
          <w:szCs w:val="24"/>
        </w:rPr>
        <w:t xml:space="preserve"> (</w:t>
      </w:r>
      <w:hyperlink r:id="rId21" w:history="1">
        <w:r w:rsidR="007556FF" w:rsidRPr="003E4978">
          <w:rPr>
            <w:rStyle w:val="a7"/>
            <w:sz w:val="24"/>
            <w:szCs w:val="24"/>
          </w:rPr>
          <w:t>www.mrsk-1.ru</w:t>
        </w:r>
      </w:hyperlink>
      <w:r w:rsidR="00862664" w:rsidRPr="003E4978">
        <w:rPr>
          <w:sz w:val="24"/>
          <w:szCs w:val="24"/>
        </w:rPr>
        <w:t>)</w:t>
      </w:r>
      <w:r w:rsidR="00702B2C" w:rsidRPr="003E4978">
        <w:rPr>
          <w:sz w:val="24"/>
          <w:szCs w:val="24"/>
        </w:rPr>
        <w:t xml:space="preserve">, на сайте ЭТП, указанном в п. </w:t>
      </w:r>
      <w:r w:rsidR="008833A1" w:rsidRPr="003E4978">
        <w:fldChar w:fldCharType="begin"/>
      </w:r>
      <w:r w:rsidR="008833A1" w:rsidRPr="003E4978">
        <w:instrText xml:space="preserve"> REF _Ref440269836 \r \h  \* MERGEFORMAT </w:instrText>
      </w:r>
      <w:r w:rsidR="008833A1" w:rsidRPr="003E4978">
        <w:fldChar w:fldCharType="separate"/>
      </w:r>
      <w:r w:rsidR="00DA443D" w:rsidRPr="003E4978">
        <w:rPr>
          <w:sz w:val="24"/>
          <w:szCs w:val="24"/>
        </w:rPr>
        <w:t>1.1.2</w:t>
      </w:r>
      <w:r w:rsidR="008833A1" w:rsidRPr="003E4978">
        <w:fldChar w:fldCharType="end"/>
      </w:r>
      <w:r w:rsidR="00702B2C" w:rsidRPr="003E4978">
        <w:rPr>
          <w:sz w:val="24"/>
          <w:szCs w:val="24"/>
        </w:rPr>
        <w:t xml:space="preserve"> настоящей Документации,</w:t>
      </w:r>
      <w:r w:rsidR="009A7733" w:rsidRPr="003E4978">
        <w:rPr>
          <w:iCs/>
          <w:sz w:val="24"/>
          <w:szCs w:val="24"/>
        </w:rPr>
        <w:t xml:space="preserve"> </w:t>
      </w:r>
      <w:r w:rsidRPr="003E4978">
        <w:rPr>
          <w:iCs/>
          <w:sz w:val="24"/>
          <w:szCs w:val="24"/>
        </w:rPr>
        <w:t>приг</w:t>
      </w:r>
      <w:r w:rsidRPr="003E4978">
        <w:rPr>
          <w:sz w:val="24"/>
          <w:szCs w:val="24"/>
        </w:rPr>
        <w:t>ласило юридических лиц</w:t>
      </w:r>
      <w:r w:rsidR="005B75A6" w:rsidRPr="003E4978">
        <w:rPr>
          <w:sz w:val="24"/>
          <w:szCs w:val="24"/>
        </w:rPr>
        <w:t xml:space="preserve"> и физических лиц (в т.</w:t>
      </w:r>
      <w:r w:rsidR="003129D4" w:rsidRPr="003E4978">
        <w:rPr>
          <w:sz w:val="24"/>
          <w:szCs w:val="24"/>
        </w:rPr>
        <w:t xml:space="preserve"> </w:t>
      </w:r>
      <w:r w:rsidR="005B75A6" w:rsidRPr="003E4978">
        <w:rPr>
          <w:sz w:val="24"/>
          <w:szCs w:val="24"/>
        </w:rPr>
        <w:t>ч. индивидуальных предпринимателей)</w:t>
      </w:r>
      <w:r w:rsidR="009076F6" w:rsidRPr="003E4978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9076F6" w:rsidRPr="003E4978">
        <w:rPr>
          <w:sz w:val="24"/>
          <w:szCs w:val="24"/>
        </w:rPr>
        <w:t xml:space="preserve"> </w:t>
      </w:r>
      <w:proofErr w:type="gramStart"/>
      <w:r w:rsidR="009076F6" w:rsidRPr="003E4978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 w:rsidRPr="003E4978">
        <w:rPr>
          <w:sz w:val="24"/>
          <w:szCs w:val="24"/>
        </w:rPr>
        <w:t xml:space="preserve"> (далее</w:t>
      </w:r>
      <w:r w:rsidR="00DC6125">
        <w:rPr>
          <w:sz w:val="24"/>
          <w:szCs w:val="24"/>
        </w:rPr>
        <w:t xml:space="preserve">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</w:t>
      </w:r>
      <w:r w:rsidR="004B5EB3" w:rsidRPr="003E4978">
        <w:rPr>
          <w:sz w:val="24"/>
          <w:szCs w:val="24"/>
        </w:rPr>
        <w:t>процедуре О</w:t>
      </w:r>
      <w:r w:rsidRPr="003E4978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E4978">
        <w:rPr>
          <w:sz w:val="24"/>
          <w:szCs w:val="24"/>
        </w:rPr>
        <w:t xml:space="preserve">на право заключения </w:t>
      </w:r>
      <w:r w:rsidR="003E4978" w:rsidRPr="003E4978">
        <w:rPr>
          <w:sz w:val="24"/>
          <w:szCs w:val="24"/>
        </w:rPr>
        <w:t>Договора</w:t>
      </w:r>
      <w:r w:rsidR="00366652" w:rsidRPr="003E4978">
        <w:rPr>
          <w:sz w:val="24"/>
          <w:szCs w:val="24"/>
        </w:rPr>
        <w:t xml:space="preserve"> </w:t>
      </w:r>
      <w:r w:rsidR="003E4978" w:rsidRPr="003E4978">
        <w:rPr>
          <w:sz w:val="24"/>
          <w:szCs w:val="24"/>
        </w:rPr>
        <w:t>на оказание услуг по техническому обслуживанию и ремонту бортового оборудования системы мониторинга транспорта «</w:t>
      </w:r>
      <w:proofErr w:type="spellStart"/>
      <w:r w:rsidR="003E4978" w:rsidRPr="003E4978">
        <w:rPr>
          <w:sz w:val="24"/>
          <w:szCs w:val="24"/>
        </w:rPr>
        <w:t>Автотрекер</w:t>
      </w:r>
      <w:proofErr w:type="spellEnd"/>
      <w:r w:rsidR="003E4978" w:rsidRPr="003E4978">
        <w:rPr>
          <w:sz w:val="24"/>
          <w:szCs w:val="24"/>
        </w:rPr>
        <w:t xml:space="preserve">» </w:t>
      </w:r>
      <w:r w:rsidR="00366652" w:rsidRPr="003E4978">
        <w:rPr>
          <w:sz w:val="24"/>
          <w:szCs w:val="24"/>
        </w:rPr>
        <w:t>для нужд</w:t>
      </w:r>
      <w:proofErr w:type="gramEnd"/>
      <w:r w:rsidR="00366652" w:rsidRPr="003E4978">
        <w:rPr>
          <w:sz w:val="24"/>
          <w:szCs w:val="24"/>
        </w:rPr>
        <w:t xml:space="preserve"> </w:t>
      </w:r>
      <w:proofErr w:type="gramStart"/>
      <w:r w:rsidR="00366652" w:rsidRPr="003E4978">
        <w:rPr>
          <w:sz w:val="24"/>
          <w:szCs w:val="24"/>
        </w:rPr>
        <w:t>ПАО «МРСК Центра»</w:t>
      </w:r>
      <w:r w:rsidR="00702B2C" w:rsidRPr="003E4978">
        <w:rPr>
          <w:sz w:val="24"/>
          <w:szCs w:val="24"/>
        </w:rPr>
        <w:t xml:space="preserve"> </w:t>
      </w:r>
      <w:r w:rsidR="00862664" w:rsidRPr="003E4978">
        <w:rPr>
          <w:sz w:val="24"/>
          <w:szCs w:val="24"/>
        </w:rPr>
        <w:t>(филиала «Тверьэнерго», расположенного по адресу:</w:t>
      </w:r>
      <w:proofErr w:type="gramEnd"/>
      <w:r w:rsidR="00862664" w:rsidRPr="003E4978">
        <w:rPr>
          <w:sz w:val="24"/>
          <w:szCs w:val="24"/>
        </w:rPr>
        <w:t xml:space="preserve"> РФ, 170006, г. Тверь, ул. Бебеля, 1)</w:t>
      </w:r>
      <w:r w:rsidRPr="003E4978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3E497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3E4978">
        <w:rPr>
          <w:sz w:val="24"/>
          <w:szCs w:val="24"/>
        </w:rPr>
        <w:t xml:space="preserve">использованием функционала </w:t>
      </w:r>
      <w:r w:rsidR="00702B2C" w:rsidRPr="003E4978">
        <w:rPr>
          <w:sz w:val="24"/>
          <w:szCs w:val="24"/>
        </w:rPr>
        <w:t>электронной торговой площадк</w:t>
      </w:r>
      <w:r w:rsidR="00414AB1" w:rsidRPr="003E4978">
        <w:rPr>
          <w:sz w:val="24"/>
          <w:szCs w:val="24"/>
        </w:rPr>
        <w:t>и</w:t>
      </w:r>
      <w:r w:rsidR="00702B2C" w:rsidRPr="003E4978">
        <w:rPr>
          <w:sz w:val="24"/>
          <w:szCs w:val="24"/>
        </w:rPr>
        <w:t xml:space="preserve"> </w:t>
      </w:r>
      <w:r w:rsidR="000D70B6" w:rsidRPr="003E4978">
        <w:rPr>
          <w:sz w:val="24"/>
          <w:szCs w:val="24"/>
        </w:rPr>
        <w:t>П</w:t>
      </w:r>
      <w:r w:rsidR="00702B2C" w:rsidRPr="003E4978">
        <w:rPr>
          <w:sz w:val="24"/>
          <w:szCs w:val="24"/>
        </w:rPr>
        <w:t>АО «</w:t>
      </w:r>
      <w:proofErr w:type="spellStart"/>
      <w:r w:rsidR="00702B2C" w:rsidRPr="003E4978">
        <w:rPr>
          <w:sz w:val="24"/>
          <w:szCs w:val="24"/>
        </w:rPr>
        <w:t>Россети</w:t>
      </w:r>
      <w:proofErr w:type="spellEnd"/>
      <w:r w:rsidR="00702B2C" w:rsidRPr="003E4978">
        <w:rPr>
          <w:sz w:val="24"/>
          <w:szCs w:val="24"/>
        </w:rPr>
        <w:t xml:space="preserve">» </w:t>
      </w:r>
      <w:hyperlink r:id="rId22" w:history="1">
        <w:r w:rsidR="00862664" w:rsidRPr="003E4978">
          <w:rPr>
            <w:rStyle w:val="a7"/>
            <w:sz w:val="24"/>
            <w:szCs w:val="24"/>
          </w:rPr>
          <w:t>etp.rosseti.ru</w:t>
        </w:r>
      </w:hyperlink>
      <w:r w:rsidR="00862664" w:rsidRPr="003E4978">
        <w:rPr>
          <w:sz w:val="24"/>
          <w:szCs w:val="24"/>
        </w:rPr>
        <w:t xml:space="preserve"> </w:t>
      </w:r>
      <w:r w:rsidR="00702B2C" w:rsidRPr="003E4978">
        <w:rPr>
          <w:sz w:val="24"/>
          <w:szCs w:val="24"/>
        </w:rPr>
        <w:t>(далее — ЭТП)</w:t>
      </w:r>
      <w:r w:rsidR="005B75A6" w:rsidRPr="003E4978">
        <w:rPr>
          <w:sz w:val="24"/>
          <w:szCs w:val="24"/>
        </w:rPr>
        <w:t>.</w:t>
      </w:r>
      <w:bookmarkEnd w:id="14"/>
    </w:p>
    <w:p w:rsidR="00717F60" w:rsidRPr="003E497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E4978">
        <w:rPr>
          <w:sz w:val="24"/>
          <w:szCs w:val="24"/>
        </w:rPr>
        <w:t>Заказчик</w:t>
      </w:r>
      <w:r w:rsidR="00702B2C" w:rsidRPr="003E4978">
        <w:rPr>
          <w:sz w:val="24"/>
          <w:szCs w:val="24"/>
        </w:rPr>
        <w:t xml:space="preserve">: </w:t>
      </w:r>
      <w:r w:rsidRPr="003E4978">
        <w:rPr>
          <w:sz w:val="24"/>
          <w:szCs w:val="24"/>
        </w:rPr>
        <w:t xml:space="preserve"> </w:t>
      </w:r>
      <w:r w:rsidR="00702B2C" w:rsidRPr="003E4978">
        <w:rPr>
          <w:iCs/>
          <w:sz w:val="24"/>
          <w:szCs w:val="24"/>
        </w:rPr>
        <w:t>ПАО «МРСК Центра».</w:t>
      </w:r>
      <w:r w:rsidRPr="003E4978">
        <w:rPr>
          <w:rStyle w:val="aa"/>
          <w:sz w:val="24"/>
          <w:szCs w:val="24"/>
        </w:rPr>
        <w:t xml:space="preserve"> </w:t>
      </w:r>
      <w:bookmarkEnd w:id="15"/>
    </w:p>
    <w:p w:rsidR="008C4223" w:rsidRPr="003E4978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E4978">
        <w:rPr>
          <w:sz w:val="24"/>
          <w:szCs w:val="24"/>
        </w:rPr>
        <w:t>Предмет З</w:t>
      </w:r>
      <w:r w:rsidR="00717F60" w:rsidRPr="003E4978">
        <w:rPr>
          <w:sz w:val="24"/>
          <w:szCs w:val="24"/>
        </w:rPr>
        <w:t>апроса предложений</w:t>
      </w:r>
      <w:r w:rsidR="00702B2C" w:rsidRPr="003E4978">
        <w:rPr>
          <w:sz w:val="24"/>
          <w:szCs w:val="24"/>
        </w:rPr>
        <w:t>:</w:t>
      </w:r>
      <w:bookmarkEnd w:id="16"/>
    </w:p>
    <w:p w:rsidR="00A40714" w:rsidRPr="003E4978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E4978">
        <w:rPr>
          <w:b/>
          <w:sz w:val="24"/>
          <w:szCs w:val="24"/>
          <w:u w:val="single"/>
        </w:rPr>
        <w:t>Лот №1:</w:t>
      </w:r>
      <w:r w:rsidR="00717F60" w:rsidRPr="003E4978">
        <w:rPr>
          <w:sz w:val="24"/>
          <w:szCs w:val="24"/>
        </w:rPr>
        <w:t xml:space="preserve"> право заключения </w:t>
      </w:r>
      <w:bookmarkEnd w:id="17"/>
      <w:r w:rsidR="003E4978" w:rsidRPr="003E4978">
        <w:rPr>
          <w:snapToGrid w:val="0"/>
          <w:sz w:val="24"/>
        </w:rPr>
        <w:t xml:space="preserve">Договора </w:t>
      </w:r>
      <w:r w:rsidR="003E4978" w:rsidRPr="003E4978">
        <w:rPr>
          <w:sz w:val="24"/>
          <w:szCs w:val="24"/>
        </w:rPr>
        <w:t>на оказание услуг по техническому обслуживанию и ремонту бортового оборудования системы мониторинга транспорта «</w:t>
      </w:r>
      <w:proofErr w:type="spellStart"/>
      <w:r w:rsidR="003E4978" w:rsidRPr="003E4978">
        <w:rPr>
          <w:sz w:val="24"/>
          <w:szCs w:val="24"/>
        </w:rPr>
        <w:t>Автотрекер</w:t>
      </w:r>
      <w:proofErr w:type="spellEnd"/>
      <w:r w:rsidR="003E4978" w:rsidRPr="003E4978">
        <w:rPr>
          <w:sz w:val="24"/>
          <w:szCs w:val="24"/>
        </w:rPr>
        <w:t>»</w:t>
      </w:r>
      <w:r w:rsidR="003E4978" w:rsidRPr="003E4978">
        <w:rPr>
          <w:snapToGrid w:val="0"/>
          <w:sz w:val="24"/>
          <w:szCs w:val="24"/>
        </w:rPr>
        <w:t xml:space="preserve"> для нужд ПАО «МРСК Центра» (филиала </w:t>
      </w:r>
      <w:r w:rsidR="003E4978" w:rsidRPr="003E4978">
        <w:rPr>
          <w:sz w:val="24"/>
          <w:szCs w:val="24"/>
        </w:rPr>
        <w:t>«Тверьэнерго»</w:t>
      </w:r>
      <w:r w:rsidR="003E4978" w:rsidRPr="003E4978">
        <w:rPr>
          <w:snapToGrid w:val="0"/>
          <w:sz w:val="24"/>
          <w:szCs w:val="24"/>
        </w:rPr>
        <w:t>)</w:t>
      </w:r>
      <w:r w:rsidR="00702B2C" w:rsidRPr="003E4978">
        <w:rPr>
          <w:sz w:val="24"/>
          <w:szCs w:val="24"/>
        </w:rPr>
        <w:t>.</w:t>
      </w:r>
    </w:p>
    <w:p w:rsidR="008C4223" w:rsidRPr="003E497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E4978">
        <w:rPr>
          <w:sz w:val="24"/>
          <w:szCs w:val="24"/>
        </w:rPr>
        <w:t xml:space="preserve">Количество лотов: </w:t>
      </w:r>
      <w:r w:rsidRPr="003E4978">
        <w:rPr>
          <w:b/>
          <w:sz w:val="24"/>
          <w:szCs w:val="24"/>
        </w:rPr>
        <w:t>1 (один)</w:t>
      </w:r>
      <w:r w:rsidRPr="003E4978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E4978">
        <w:rPr>
          <w:sz w:val="24"/>
          <w:szCs w:val="24"/>
        </w:rPr>
        <w:t xml:space="preserve">Частичное </w:t>
      </w:r>
      <w:r w:rsidR="00366652" w:rsidRPr="003E4978">
        <w:rPr>
          <w:sz w:val="24"/>
          <w:szCs w:val="24"/>
        </w:rPr>
        <w:t xml:space="preserve">оказание </w:t>
      </w:r>
      <w:r w:rsidR="00AD3EBC" w:rsidRPr="003E4978">
        <w:rPr>
          <w:sz w:val="24"/>
          <w:szCs w:val="24"/>
        </w:rPr>
        <w:t>услуг</w:t>
      </w:r>
      <w:r w:rsidRPr="003E4978">
        <w:rPr>
          <w:sz w:val="24"/>
          <w:szCs w:val="24"/>
        </w:rPr>
        <w:t xml:space="preserve"> не допускается.</w:t>
      </w:r>
    </w:p>
    <w:p w:rsidR="00717F60" w:rsidRPr="003E4978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E4978">
        <w:rPr>
          <w:sz w:val="24"/>
          <w:szCs w:val="24"/>
        </w:rPr>
        <w:t>Сроки</w:t>
      </w:r>
      <w:r w:rsidR="00717F60" w:rsidRPr="003E4978">
        <w:rPr>
          <w:sz w:val="24"/>
          <w:szCs w:val="24"/>
        </w:rPr>
        <w:t xml:space="preserve"> </w:t>
      </w:r>
      <w:r w:rsidR="00366652" w:rsidRPr="003E4978">
        <w:rPr>
          <w:sz w:val="24"/>
          <w:szCs w:val="24"/>
        </w:rPr>
        <w:t>оказания услуг</w:t>
      </w:r>
      <w:r w:rsidR="00717F60" w:rsidRPr="003E4978">
        <w:rPr>
          <w:sz w:val="24"/>
          <w:szCs w:val="24"/>
        </w:rPr>
        <w:t xml:space="preserve">: </w:t>
      </w:r>
      <w:r w:rsidR="003E4978" w:rsidRPr="003E4978">
        <w:rPr>
          <w:color w:val="000000"/>
          <w:sz w:val="24"/>
          <w:szCs w:val="24"/>
        </w:rPr>
        <w:t>с 11.01.2018 по 31.12.2018г</w:t>
      </w:r>
      <w:r w:rsidR="00717F60" w:rsidRPr="003E4978">
        <w:rPr>
          <w:sz w:val="24"/>
          <w:szCs w:val="24"/>
        </w:rPr>
        <w:t>.</w:t>
      </w:r>
      <w:bookmarkEnd w:id="19"/>
    </w:p>
    <w:p w:rsidR="008D2928" w:rsidRPr="003E4978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E4978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3E4978">
        <w:rPr>
          <w:sz w:val="24"/>
          <w:szCs w:val="24"/>
        </w:rPr>
        <w:t>территории Р</w:t>
      </w:r>
      <w:r w:rsidR="00A0540E" w:rsidRPr="003E4978">
        <w:rPr>
          <w:sz w:val="24"/>
          <w:szCs w:val="24"/>
        </w:rPr>
        <w:t xml:space="preserve">оссийской </w:t>
      </w:r>
      <w:r w:rsidR="00425F34" w:rsidRPr="003E4978">
        <w:rPr>
          <w:sz w:val="24"/>
          <w:szCs w:val="24"/>
        </w:rPr>
        <w:t>Ф</w:t>
      </w:r>
      <w:r w:rsidR="00A0540E" w:rsidRPr="003E4978">
        <w:rPr>
          <w:sz w:val="24"/>
          <w:szCs w:val="24"/>
        </w:rPr>
        <w:t>едерации</w:t>
      </w:r>
      <w:r w:rsidRPr="003E4978">
        <w:rPr>
          <w:sz w:val="24"/>
          <w:szCs w:val="24"/>
        </w:rPr>
        <w:t>.</w:t>
      </w:r>
      <w:bookmarkEnd w:id="20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E4978">
        <w:rPr>
          <w:iCs/>
          <w:sz w:val="24"/>
          <w:szCs w:val="24"/>
        </w:rPr>
        <w:t>Форма и порядок</w:t>
      </w:r>
      <w:r w:rsidRPr="0022360B">
        <w:rPr>
          <w:iCs/>
          <w:sz w:val="24"/>
          <w:szCs w:val="24"/>
        </w:rPr>
        <w:t xml:space="preserve">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9076F6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510A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8510A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510A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833A1">
        <w:fldChar w:fldCharType="begin"/>
      </w:r>
      <w:r w:rsidR="008833A1">
        <w:instrText xml:space="preserve"> REF _Ref305973574 \r \h  \* MERGEFORMAT </w:instrText>
      </w:r>
      <w:r w:rsidR="008833A1">
        <w:fldChar w:fldCharType="separate"/>
      </w:r>
      <w:r w:rsidR="00DA443D">
        <w:t>2</w:t>
      </w:r>
      <w:r w:rsidR="008833A1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510A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8510A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_Ref440270637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1.1.5</w:t>
      </w:r>
      <w:r w:rsidR="008833A1">
        <w:fldChar w:fldCharType="end"/>
      </w:r>
      <w:r w:rsidRPr="00366652">
        <w:rPr>
          <w:sz w:val="24"/>
          <w:szCs w:val="24"/>
        </w:rPr>
        <w:t xml:space="preserve">, </w:t>
      </w:r>
      <w:r w:rsidR="008833A1">
        <w:fldChar w:fldCharType="begin"/>
      </w:r>
      <w:r w:rsidR="008833A1">
        <w:instrText xml:space="preserve"> REF _Ref440270663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1.1.7</w:t>
      </w:r>
      <w:r w:rsidR="008833A1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_Ref440270637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1.1.5</w:t>
      </w:r>
      <w:r w:rsidR="008833A1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833A1">
        <w:fldChar w:fldCharType="begin"/>
      </w:r>
      <w:r w:rsidR="008833A1">
        <w:instrText xml:space="preserve"> REF _Ref440270663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1.1.7</w:t>
      </w:r>
      <w:r w:rsidR="008833A1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_Ref440270637 \r \h  \* MERGEFORMAT </w:instrText>
      </w:r>
      <w:r w:rsidR="008833A1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8833A1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_Ref440270663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1.1.7</w:t>
      </w:r>
      <w:r w:rsidR="008833A1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979890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_Ref305973033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3.2</w:t>
      </w:r>
      <w:r w:rsidR="008833A1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97989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833A1">
        <w:fldChar w:fldCharType="begin"/>
      </w:r>
      <w:r w:rsidR="008833A1">
        <w:instrText xml:space="preserve"> REF _Ref191386109 \n \h  \* MERGEFORMAT </w:instrText>
      </w:r>
      <w:r w:rsidR="008833A1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8833A1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8833A1">
        <w:fldChar w:fldCharType="begin"/>
      </w:r>
      <w:r w:rsidR="008833A1">
        <w:instrText xml:space="preserve"> REF _Ref440272256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5.14</w:t>
      </w:r>
      <w:r w:rsidR="008833A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833A1">
        <w:fldChar w:fldCharType="begin"/>
      </w:r>
      <w:r w:rsidR="008833A1">
        <w:instrText xml:space="preserve"> REF _Ref465847449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5.15</w:t>
      </w:r>
      <w:r w:rsidR="008833A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97989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833A1">
        <w:fldChar w:fldCharType="begin"/>
      </w:r>
      <w:r w:rsidR="008833A1">
        <w:instrText xml:space="preserve"> REF _Ref191386164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8833A1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833A1">
        <w:fldChar w:fldCharType="begin"/>
      </w:r>
      <w:r w:rsidR="008833A1">
        <w:instrText xml:space="preserve"> REF _Ref306978606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8833A1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97989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</w:t>
      </w:r>
      <w:r w:rsidRPr="00E71A48">
        <w:rPr>
          <w:sz w:val="24"/>
          <w:szCs w:val="24"/>
        </w:rPr>
        <w:lastRenderedPageBreak/>
        <w:t xml:space="preserve">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_Ref306114966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3.3.11</w:t>
      </w:r>
      <w:r w:rsidR="008833A1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979894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1.1.4</w:t>
      </w:r>
      <w:r w:rsidR="008510A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6112"/>
      <w:bookmarkStart w:id="77" w:name="_Toc469487598"/>
      <w:bookmarkStart w:id="78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8833A1">
        <w:fldChar w:fldCharType="begin"/>
      </w:r>
      <w:r w:rsidR="008833A1">
        <w:instrText xml:space="preserve"> REF _Ref305973147 \r \h  \* MERGEFORMAT </w:instrText>
      </w:r>
      <w:r w:rsidR="008833A1">
        <w:fldChar w:fldCharType="separate"/>
      </w:r>
      <w:r w:rsidR="00DA443D" w:rsidRPr="00DA443D">
        <w:rPr>
          <w:b w:val="0"/>
          <w:szCs w:val="24"/>
        </w:rPr>
        <w:t>3.3</w:t>
      </w:r>
      <w:r w:rsidR="008833A1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6113"/>
      <w:bookmarkStart w:id="90" w:name="_Toc469487599"/>
      <w:bookmarkStart w:id="91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8833A1">
        <w:fldChar w:fldCharType="begin"/>
      </w:r>
      <w:r w:rsidR="008833A1">
        <w:instrText xml:space="preserve"> REF _Ref55336310 \r \h  \* MERGEFORMAT </w:instrText>
      </w:r>
      <w:r w:rsidR="008833A1">
        <w:fldChar w:fldCharType="separate"/>
      </w:r>
      <w:r w:rsidR="00DA443D" w:rsidRPr="00DA443D">
        <w:rPr>
          <w:b w:val="0"/>
          <w:szCs w:val="24"/>
        </w:rPr>
        <w:t>5.1</w:t>
      </w:r>
      <w:r w:rsidR="008833A1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6114"/>
      <w:bookmarkStart w:id="103" w:name="_Toc469487600"/>
      <w:bookmarkStart w:id="104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833A1">
        <w:fldChar w:fldCharType="begin"/>
      </w:r>
      <w:r w:rsidR="008833A1">
        <w:instrText xml:space="preserve"> REF _Ref440284918 \r \h  \* MERGEFORMAT </w:instrText>
      </w:r>
      <w:r w:rsidR="008833A1">
        <w:fldChar w:fldCharType="separate"/>
      </w:r>
      <w:r w:rsidR="00DA443D" w:rsidRPr="00DA443D">
        <w:rPr>
          <w:b w:val="0"/>
          <w:szCs w:val="24"/>
        </w:rPr>
        <w:t>5.2</w:t>
      </w:r>
      <w:r w:rsidR="008833A1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833A1">
        <w:fldChar w:fldCharType="begin"/>
      </w:r>
      <w:r w:rsidR="008833A1">
        <w:instrText xml:space="preserve"> REF _Ref440537086 \r \h  \* MERGEFORMAT </w:instrText>
      </w:r>
      <w:r w:rsidR="008833A1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8833A1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833A1">
        <w:fldChar w:fldCharType="begin"/>
      </w:r>
      <w:r w:rsidR="008833A1">
        <w:instrText xml:space="preserve"> REF _Ref440284947 \r \h  \* MERGEFORMAT </w:instrText>
      </w:r>
      <w:r w:rsidR="008833A1">
        <w:fldChar w:fldCharType="separate"/>
      </w:r>
      <w:r w:rsidR="00DA443D" w:rsidRPr="00DA443D">
        <w:rPr>
          <w:b w:val="0"/>
          <w:szCs w:val="24"/>
        </w:rPr>
        <w:t>5.4</w:t>
      </w:r>
      <w:r w:rsidR="008833A1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8510A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8510A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6115"/>
      <w:bookmarkStart w:id="116" w:name="_Toc469487601"/>
      <w:bookmarkStart w:id="117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510A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6116"/>
      <w:bookmarkStart w:id="129" w:name="_Toc469487602"/>
      <w:bookmarkStart w:id="130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97990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97990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6119"/>
      <w:bookmarkStart w:id="154" w:name="_Toc469487605"/>
      <w:bookmarkStart w:id="155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6120"/>
      <w:bookmarkStart w:id="172" w:name="_Toc469487606"/>
      <w:bookmarkStart w:id="173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5.6</w:t>
      </w:r>
      <w:r w:rsidR="008510A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6121"/>
      <w:bookmarkStart w:id="190" w:name="_Toc469487607"/>
      <w:bookmarkStart w:id="191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6123"/>
      <w:bookmarkStart w:id="209" w:name="_Toc469487609"/>
      <w:bookmarkStart w:id="210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510A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2.2.3</w:t>
      </w:r>
      <w:r w:rsidR="008510AD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6124"/>
      <w:bookmarkStart w:id="226" w:name="_Toc469487610"/>
      <w:bookmarkStart w:id="227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6125"/>
      <w:bookmarkStart w:id="244" w:name="_Toc469487611"/>
      <w:bookmarkStart w:id="245" w:name="_Toc471979909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979910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7613"/>
      <w:bookmarkStart w:id="254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8510AD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2.3.3</w:t>
      </w:r>
      <w:r w:rsidR="008510AD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7614"/>
      <w:bookmarkStart w:id="257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7615"/>
      <w:bookmarkStart w:id="261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7616"/>
      <w:bookmarkStart w:id="264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7617"/>
      <w:bookmarkStart w:id="267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7618"/>
      <w:bookmarkStart w:id="270" w:name="_Toc471979916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  <w:proofErr w:type="gramEnd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7619"/>
      <w:bookmarkStart w:id="273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6128"/>
      <w:bookmarkStart w:id="290" w:name="_Toc469487622"/>
      <w:bookmarkStart w:id="291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833A1">
        <w:fldChar w:fldCharType="begin"/>
      </w:r>
      <w:r w:rsidR="008833A1">
        <w:instrText xml:space="preserve"> REF _Ref305973033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8833A1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833A1">
        <w:fldChar w:fldCharType="begin"/>
      </w:r>
      <w:r w:rsidR="008833A1">
        <w:instrText xml:space="preserve"> REF _Ref305973147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8833A1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8833A1">
        <w:fldChar w:fldCharType="begin"/>
      </w:r>
      <w:r w:rsidR="008833A1">
        <w:instrText xml:space="preserve"> REF _Ref305973214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8833A1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833A1">
        <w:fldChar w:fldCharType="begin"/>
      </w:r>
      <w:r w:rsidR="008833A1">
        <w:instrText xml:space="preserve"> REF _Ref303683883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8833A1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510A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8510AD">
        <w:fldChar w:fldCharType="separate"/>
      </w:r>
      <w:r w:rsidR="00DA443D">
        <w:rPr>
          <w:bCs w:val="0"/>
          <w:sz w:val="24"/>
          <w:szCs w:val="24"/>
        </w:rPr>
        <w:t>3.6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833A1">
        <w:fldChar w:fldCharType="begin"/>
      </w:r>
      <w:r w:rsidR="008833A1">
        <w:instrText xml:space="preserve"> REF _Ref303250967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8833A1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3.9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3.12</w:t>
      </w:r>
      <w:r w:rsidR="008510AD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833A1">
        <w:fldChar w:fldCharType="begin"/>
      </w:r>
      <w:r w:rsidR="008833A1">
        <w:instrText xml:space="preserve"> REF _Ref306140410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8833A1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833A1">
        <w:fldChar w:fldCharType="begin"/>
      </w:r>
      <w:r w:rsidR="008833A1">
        <w:instrText xml:space="preserve"> REF _Ref306140451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8833A1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6129"/>
      <w:bookmarkStart w:id="308" w:name="_Toc469487623"/>
      <w:bookmarkStart w:id="309" w:name="_Toc471979921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97992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833A1">
        <w:fldChar w:fldCharType="begin"/>
      </w:r>
      <w:r w:rsidR="008833A1">
        <w:instrText xml:space="preserve"> REF _Ref302563524 \n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1.1.1</w:t>
      </w:r>
      <w:r w:rsidR="008833A1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97992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6132"/>
      <w:bookmarkStart w:id="330" w:name="_Toc469487626"/>
      <w:bookmarkStart w:id="331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8510A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8510A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_Ref191386407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8833A1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_Ref440361610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8833A1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833A1">
        <w:fldChar w:fldCharType="begin"/>
      </w:r>
      <w:r w:rsidR="008833A1">
        <w:instrText xml:space="preserve"> REF _Ref55336310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8833A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833A1">
        <w:fldChar w:fldCharType="begin"/>
      </w:r>
      <w:r w:rsidR="008833A1">
        <w:instrText xml:space="preserve"> REF _Ref440271964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5.1.3</w:t>
      </w:r>
      <w:r w:rsidR="008833A1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_Ref440279062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б)</w:t>
      </w:r>
      <w:r w:rsidR="008833A1">
        <w:fldChar w:fldCharType="end"/>
      </w:r>
      <w:r w:rsidRPr="00AE1D21">
        <w:rPr>
          <w:sz w:val="24"/>
          <w:szCs w:val="24"/>
        </w:rPr>
        <w:t xml:space="preserve"> п. </w:t>
      </w:r>
      <w:r w:rsidR="008833A1">
        <w:fldChar w:fldCharType="begin"/>
      </w:r>
      <w:r w:rsidR="008833A1">
        <w:instrText xml:space="preserve"> REF _Ref303587815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3.3.8.3</w:t>
      </w:r>
      <w:r w:rsidR="008833A1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833A1">
        <w:fldChar w:fldCharType="begin"/>
      </w:r>
      <w:r w:rsidR="008833A1">
        <w:instrText xml:space="preserve"> REF _Ref440537086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8833A1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833A1">
        <w:fldChar w:fldCharType="begin"/>
      </w:r>
      <w:r w:rsidR="008833A1">
        <w:instrText xml:space="preserve"> REF _Ref440274913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8833A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833A1">
        <w:fldChar w:fldCharType="begin"/>
      </w:r>
      <w:r w:rsidR="008833A1">
        <w:instrText xml:space="preserve"> REF _Ref440274902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8833A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8510A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833A1">
        <w:fldChar w:fldCharType="begin"/>
      </w:r>
      <w:r w:rsidR="008833A1">
        <w:instrText xml:space="preserve"> REF _Ref306005578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8833A1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_Ref440279062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б)</w:t>
      </w:r>
      <w:r w:rsidR="008833A1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_Ref440372326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д)</w:t>
      </w:r>
      <w:r w:rsidR="008833A1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_Ref440371812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м)</w:t>
      </w:r>
      <w:r w:rsidR="008833A1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8833A1">
        <w:fldChar w:fldCharType="begin"/>
      </w:r>
      <w:r w:rsidR="008833A1">
        <w:instrText xml:space="preserve"> REF _Ref440371822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н)</w:t>
      </w:r>
      <w:r w:rsidR="008833A1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833A1">
        <w:fldChar w:fldCharType="begin"/>
      </w:r>
      <w:r w:rsidR="008833A1">
        <w:instrText xml:space="preserve"> REF _Ref442190626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у)</w:t>
      </w:r>
      <w:r w:rsidR="008833A1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833A1">
        <w:fldChar w:fldCharType="begin"/>
      </w:r>
      <w:r w:rsidR="008833A1">
        <w:instrText xml:space="preserve"> REF _Ref306005578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3.3.8.3</w:t>
      </w:r>
      <w:r w:rsidR="008833A1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833A1">
        <w:fldChar w:fldCharType="begin"/>
      </w:r>
      <w:r w:rsidR="008833A1">
        <w:instrText xml:space="preserve"> REF _Ref306143446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8833A1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833A1">
        <w:fldChar w:fldCharType="begin"/>
      </w:r>
      <w:r w:rsidR="008833A1">
        <w:instrText xml:space="preserve"> REF _Ref465847423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8833A1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833A1">
        <w:fldChar w:fldCharType="begin"/>
      </w:r>
      <w:r w:rsidR="008833A1">
        <w:instrText xml:space="preserve"> REF _Ref442263553 \r \h  \* MERGEFORMAT </w:instrText>
      </w:r>
      <w:r w:rsidR="008833A1">
        <w:fldChar w:fldCharType="separate"/>
      </w:r>
      <w:r w:rsidR="00DA443D" w:rsidRPr="00DA443D">
        <w:rPr>
          <w:szCs w:val="24"/>
        </w:rPr>
        <w:t>3.3.14.4</w:t>
      </w:r>
      <w:r w:rsidR="008833A1">
        <w:fldChar w:fldCharType="end"/>
      </w:r>
      <w:r w:rsidRPr="007A5083">
        <w:rPr>
          <w:szCs w:val="24"/>
        </w:rPr>
        <w:t>).</w:t>
      </w:r>
      <w:proofErr w:type="gramEnd"/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>у. В </w:t>
      </w:r>
      <w:proofErr w:type="gramStart"/>
      <w:r w:rsidR="00717F60" w:rsidRPr="007A5083">
        <w:rPr>
          <w:bCs w:val="0"/>
          <w:sz w:val="24"/>
          <w:szCs w:val="24"/>
        </w:rPr>
        <w:t>случае</w:t>
      </w:r>
      <w:proofErr w:type="gramEnd"/>
      <w:r w:rsidR="00717F60" w:rsidRPr="007A5083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8833A1">
        <w:fldChar w:fldCharType="begin"/>
      </w:r>
      <w:r w:rsidR="008833A1">
        <w:instrText xml:space="preserve"> REF _Ref440270602 \r \h  \* MERGEFORMAT </w:instrText>
      </w:r>
      <w:r w:rsidR="008833A1">
        <w:fldChar w:fldCharType="separate"/>
      </w:r>
      <w:r w:rsidR="00DA443D">
        <w:t>5</w:t>
      </w:r>
      <w:r w:rsidR="008833A1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833A1">
        <w:fldChar w:fldCharType="begin"/>
      </w:r>
      <w:r w:rsidR="008833A1">
        <w:instrText xml:space="preserve"> REF _Ref191386419 \n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8833A1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8833A1">
        <w:fldChar w:fldCharType="begin"/>
      </w:r>
      <w:r w:rsidR="008833A1">
        <w:instrText xml:space="preserve"> REF _Ref440272256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5.14</w:t>
      </w:r>
      <w:r w:rsidR="008833A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833A1">
        <w:fldChar w:fldCharType="begin"/>
      </w:r>
      <w:r w:rsidR="008833A1">
        <w:instrText xml:space="preserve"> REF _Ref465847449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5.15</w:t>
      </w:r>
      <w:r w:rsidR="008833A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8833A1">
        <w:fldChar w:fldCharType="begin"/>
      </w:r>
      <w:r w:rsidR="008833A1">
        <w:instrText xml:space="preserve"> REF _Ref440361959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8833A1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</w:t>
      </w:r>
      <w:r w:rsidRPr="0043428B">
        <w:rPr>
          <w:sz w:val="24"/>
          <w:szCs w:val="24"/>
        </w:rPr>
        <w:lastRenderedPageBreak/>
        <w:t xml:space="preserve">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8833A1">
        <w:fldChar w:fldCharType="begin"/>
      </w:r>
      <w:r w:rsidR="008833A1">
        <w:instrText xml:space="preserve"> REF _Ref440271036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8833A1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_Ref55336310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8833A1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</w:t>
      </w:r>
      <w:proofErr w:type="gramStart"/>
      <w:r w:rsidRPr="0043428B">
        <w:rPr>
          <w:sz w:val="24"/>
          <w:szCs w:val="24"/>
        </w:rPr>
        <w:t>случае</w:t>
      </w:r>
      <w:proofErr w:type="gramEnd"/>
      <w:r w:rsidRPr="0043428B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8833A1">
        <w:fldChar w:fldCharType="begin"/>
      </w:r>
      <w:r w:rsidR="008833A1">
        <w:instrText xml:space="preserve"> REF _Ref55336310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8833A1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6133"/>
      <w:bookmarkStart w:id="351" w:name="_Toc469487627"/>
      <w:bookmarkStart w:id="352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7"/>
      <w:bookmarkEnd w:id="338"/>
      <w:bookmarkEnd w:id="339"/>
      <w:r w:rsidRPr="0043428B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6134"/>
      <w:bookmarkStart w:id="365" w:name="_Toc469487628"/>
      <w:bookmarkStart w:id="366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8833A1">
        <w:fldChar w:fldCharType="begin"/>
      </w:r>
      <w:r w:rsidR="008833A1">
        <w:instrText xml:space="preserve"> REF _Ref440272256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5.14</w:t>
      </w:r>
      <w:r w:rsidR="008833A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833A1">
        <w:fldChar w:fldCharType="begin"/>
      </w:r>
      <w:r w:rsidR="008833A1">
        <w:instrText xml:space="preserve"> REF _Ref465847449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5.15</w:t>
      </w:r>
      <w:r w:rsidR="008833A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6135"/>
      <w:bookmarkStart w:id="380" w:name="_Toc469487629"/>
      <w:bookmarkStart w:id="381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8833A1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6136"/>
      <w:bookmarkStart w:id="394" w:name="_Toc469487630"/>
      <w:bookmarkStart w:id="395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6137"/>
      <w:bookmarkStart w:id="407" w:name="_Toc469487631"/>
      <w:bookmarkStart w:id="408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5898"/>
      <w:bookmarkStart w:id="420" w:name="_Toc468876138"/>
      <w:bookmarkStart w:id="421" w:name="_Toc469487632"/>
      <w:bookmarkStart w:id="422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3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3"/>
    </w:p>
    <w:p w:rsidR="00717F60" w:rsidRPr="003E497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3E4978">
        <w:rPr>
          <w:b/>
          <w:bCs w:val="0"/>
          <w:sz w:val="24"/>
          <w:szCs w:val="24"/>
          <w:u w:val="single"/>
        </w:rPr>
        <w:t>По Лоту №1:</w:t>
      </w:r>
      <w:r w:rsidR="00717F60" w:rsidRPr="003E4978">
        <w:rPr>
          <w:bCs w:val="0"/>
          <w:sz w:val="24"/>
          <w:szCs w:val="24"/>
        </w:rPr>
        <w:t xml:space="preserve"> </w:t>
      </w:r>
      <w:bookmarkStart w:id="424" w:name="_GoBack"/>
      <w:r w:rsidR="003E4978" w:rsidRPr="003E4978">
        <w:rPr>
          <w:b/>
          <w:bCs w:val="0"/>
          <w:sz w:val="24"/>
          <w:szCs w:val="24"/>
        </w:rPr>
        <w:t>1 524 520,00</w:t>
      </w:r>
      <w:r w:rsidR="003E4978" w:rsidRPr="003E4978">
        <w:rPr>
          <w:sz w:val="24"/>
          <w:szCs w:val="24"/>
        </w:rPr>
        <w:t xml:space="preserve"> (один миллион пятьсот двадцать четыре тысячи пятьсот двадцать) рублей 00 копеек РФ, без учета НДС; НДС составляет </w:t>
      </w:r>
      <w:r w:rsidR="003E4978" w:rsidRPr="003E4978">
        <w:rPr>
          <w:b/>
          <w:bCs w:val="0"/>
          <w:sz w:val="24"/>
          <w:szCs w:val="24"/>
        </w:rPr>
        <w:t>274 413,60</w:t>
      </w:r>
      <w:r w:rsidR="003E4978" w:rsidRPr="003E4978">
        <w:rPr>
          <w:sz w:val="24"/>
          <w:szCs w:val="24"/>
        </w:rPr>
        <w:t xml:space="preserve"> (двести семьдесят четыре тысячи четыреста тринадцать) рублей 60 копеек РФ; </w:t>
      </w:r>
      <w:r w:rsidR="003E4978" w:rsidRPr="003E4978">
        <w:rPr>
          <w:b/>
          <w:bCs w:val="0"/>
          <w:sz w:val="24"/>
          <w:szCs w:val="24"/>
        </w:rPr>
        <w:t>1 798 933,60</w:t>
      </w:r>
      <w:r w:rsidR="003E4978" w:rsidRPr="003E4978">
        <w:rPr>
          <w:sz w:val="24"/>
          <w:szCs w:val="24"/>
        </w:rPr>
        <w:t xml:space="preserve"> (один миллион семьсот девяносто восемь тысяч девятьсот тридцать три) рубля 60 копеек РФ, с учетом НДС</w:t>
      </w:r>
      <w:bookmarkEnd w:id="424"/>
      <w:r w:rsidR="003E4978" w:rsidRPr="003E4978">
        <w:rPr>
          <w:sz w:val="24"/>
          <w:szCs w:val="24"/>
        </w:rPr>
        <w:t>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E4978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</w:t>
      </w:r>
      <w:r w:rsidRPr="00AE1D21">
        <w:rPr>
          <w:sz w:val="24"/>
          <w:szCs w:val="24"/>
        </w:rPr>
        <w:t xml:space="preserve">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8833A1">
        <w:fldChar w:fldCharType="begin"/>
      </w:r>
      <w:r w:rsidR="008833A1">
        <w:instrText xml:space="preserve"> REF _Ref440271072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8833A1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</w:t>
      </w:r>
      <w:proofErr w:type="gramStart"/>
      <w:r w:rsidRPr="00491992">
        <w:rPr>
          <w:sz w:val="24"/>
          <w:szCs w:val="24"/>
        </w:rPr>
        <w:t>рамках</w:t>
      </w:r>
      <w:proofErr w:type="gramEnd"/>
      <w:r w:rsidRPr="00491992">
        <w:rPr>
          <w:sz w:val="24"/>
          <w:szCs w:val="24"/>
        </w:rPr>
        <w:t xml:space="preserve"> оценочной стадии (п.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833A1">
        <w:fldChar w:fldCharType="begin"/>
      </w:r>
      <w:r w:rsidR="008833A1">
        <w:instrText xml:space="preserve"> REF _Ref55336310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8833A1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8833A1">
        <w:fldChar w:fldCharType="begin"/>
      </w:r>
      <w:r w:rsidR="008833A1">
        <w:instrText xml:space="preserve"> REF _Ref467510701 \r \h  \* MERGEFORMAT </w:instrText>
      </w:r>
      <w:r w:rsidR="008833A1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8833A1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8833A1">
        <w:fldChar w:fldCharType="begin"/>
      </w:r>
      <w:r w:rsidR="008833A1">
        <w:instrText xml:space="preserve"> REF _Ref440361439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5.5</w:t>
      </w:r>
      <w:r w:rsidR="008833A1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 xml:space="preserve">. В противном </w:t>
      </w:r>
      <w:proofErr w:type="gramStart"/>
      <w:r w:rsidRPr="0033661D">
        <w:rPr>
          <w:bCs w:val="0"/>
          <w:sz w:val="24"/>
          <w:szCs w:val="24"/>
        </w:rPr>
        <w:t>случае</w:t>
      </w:r>
      <w:proofErr w:type="gramEnd"/>
      <w:r w:rsidRPr="0033661D">
        <w:rPr>
          <w:bCs w:val="0"/>
          <w:sz w:val="24"/>
          <w:szCs w:val="24"/>
        </w:rPr>
        <w:t xml:space="preserve">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</w:t>
      </w:r>
      <w:proofErr w:type="gramStart"/>
      <w:r w:rsidRPr="0033661D">
        <w:rPr>
          <w:bCs w:val="0"/>
          <w:sz w:val="24"/>
          <w:szCs w:val="24"/>
        </w:rPr>
        <w:t>рамках</w:t>
      </w:r>
      <w:proofErr w:type="gramEnd"/>
      <w:r w:rsidRPr="0033661D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8833A1">
        <w:fldChar w:fldCharType="begin"/>
      </w:r>
      <w:r w:rsidR="008833A1">
        <w:instrText xml:space="preserve"> REF _Ref306138385 \r \h  \* MERGEFORMAT </w:instrText>
      </w:r>
      <w:r w:rsidR="008833A1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8833A1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8833A1">
        <w:fldChar w:fldCharType="begin"/>
      </w:r>
      <w:r w:rsidR="008833A1">
        <w:instrText xml:space="preserve"> REF _Ref465670219 \r \h  \* MERGEFORMAT </w:instrText>
      </w:r>
      <w:r w:rsidR="008833A1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8833A1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361333"/>
      <w:bookmarkStart w:id="428" w:name="_Toc440376088"/>
      <w:bookmarkStart w:id="429" w:name="_Toc440376215"/>
      <w:bookmarkStart w:id="430" w:name="_Toc440382480"/>
      <w:bookmarkStart w:id="431" w:name="_Toc440447150"/>
      <w:bookmarkStart w:id="432" w:name="_Toc440632310"/>
      <w:bookmarkStart w:id="433" w:name="_Toc440875083"/>
      <w:bookmarkStart w:id="434" w:name="_Toc441131070"/>
      <w:bookmarkStart w:id="435" w:name="_Toc465774591"/>
      <w:bookmarkStart w:id="436" w:name="_Toc465848820"/>
      <w:bookmarkStart w:id="437" w:name="_Toc468876139"/>
      <w:bookmarkStart w:id="438" w:name="_Toc469487633"/>
      <w:bookmarkStart w:id="439" w:name="_Toc471979931"/>
      <w:bookmarkStart w:id="440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1"/>
      <w:r w:rsidRPr="00AE1D21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="009076F6">
        <w:rPr>
          <w:bCs w:val="0"/>
          <w:sz w:val="24"/>
          <w:szCs w:val="24"/>
        </w:rPr>
        <w:t>,</w:t>
      </w:r>
      <w:r w:rsidR="009076F6" w:rsidRPr="009076F6">
        <w:rPr>
          <w:sz w:val="24"/>
          <w:szCs w:val="24"/>
          <w:highlight w:val="darkGray"/>
        </w:rPr>
        <w:t xml:space="preserve"> </w:t>
      </w:r>
      <w:r w:rsidR="009076F6" w:rsidRPr="009076F6">
        <w:rPr>
          <w:sz w:val="24"/>
          <w:szCs w:val="24"/>
        </w:rPr>
        <w:lastRenderedPageBreak/>
        <w:t>являющееся субъектом малого и среднего предпринимательства</w:t>
      </w:r>
      <w:r w:rsidRPr="009076F6">
        <w:rPr>
          <w:bCs w:val="0"/>
          <w:sz w:val="24"/>
          <w:szCs w:val="24"/>
        </w:rPr>
        <w:t xml:space="preserve">. </w:t>
      </w:r>
      <w:proofErr w:type="gramStart"/>
      <w:r w:rsidR="00362EA4" w:rsidRPr="009076F6">
        <w:rPr>
          <w:bCs w:val="0"/>
          <w:sz w:val="24"/>
          <w:szCs w:val="24"/>
        </w:rPr>
        <w:t>Дополнительные требования к соисполнителям и порядку подтверждения их соответствия установленным</w:t>
      </w:r>
      <w:r w:rsidR="00362EA4" w:rsidRPr="00AE1D21">
        <w:rPr>
          <w:bCs w:val="0"/>
          <w:sz w:val="24"/>
          <w:szCs w:val="24"/>
        </w:rPr>
        <w:t xml:space="preserve"> требованиям приведены в пункте </w:t>
      </w:r>
      <w:r w:rsidR="008833A1">
        <w:fldChar w:fldCharType="begin"/>
      </w:r>
      <w:r w:rsidR="008833A1">
        <w:instrText xml:space="preserve"> REF _Ref191386451 \n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8833A1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_Ref440876619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8833A1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3"/>
      <w:bookmarkEnd w:id="444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6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6"/>
      <w:bookmarkEnd w:id="44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833A1">
        <w:fldChar w:fldCharType="begin"/>
      </w:r>
      <w:r w:rsidR="008833A1">
        <w:instrText xml:space="preserve"> REF _Ref440275279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1.1.4</w:t>
      </w:r>
      <w:r w:rsidR="008833A1">
        <w:fldChar w:fldCharType="end"/>
      </w:r>
      <w:r w:rsidRPr="009F2BF9">
        <w:rPr>
          <w:sz w:val="24"/>
          <w:szCs w:val="24"/>
        </w:rPr>
        <w:t xml:space="preserve"> и разделе </w:t>
      </w:r>
      <w:r w:rsidR="008833A1">
        <w:fldChar w:fldCharType="begin"/>
      </w:r>
      <w:r w:rsidR="008833A1">
        <w:instrText xml:space="preserve"> REF _Ref440270568 \r \h  \* MERGEFORMAT </w:instrText>
      </w:r>
      <w:r w:rsidR="008833A1">
        <w:fldChar w:fldCharType="separate"/>
      </w:r>
      <w:r w:rsidR="00DA443D">
        <w:t>4</w:t>
      </w:r>
      <w:r w:rsidR="008833A1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</w:t>
      </w:r>
      <w:r w:rsidRPr="003E4978">
        <w:rPr>
          <w:sz w:val="24"/>
          <w:szCs w:val="24"/>
        </w:rPr>
        <w:t>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444ECC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444ECC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>.</w:t>
      </w:r>
      <w:proofErr w:type="gramEnd"/>
      <w:r w:rsidR="00036006" w:rsidRPr="00444ECC">
        <w:rPr>
          <w:color w:val="000000"/>
          <w:sz w:val="24"/>
          <w:szCs w:val="24"/>
          <w:lang w:eastAsia="ru-RU"/>
        </w:rPr>
        <w:t xml:space="preserve">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9076F6" w:rsidRPr="009076F6" w:rsidRDefault="009076F6" w:rsidP="009076F6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076F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076F6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9076F6">
        <w:rPr>
          <w:sz w:val="24"/>
          <w:szCs w:val="24"/>
          <w:lang w:eastAsia="ru-RU"/>
        </w:rPr>
        <w:t>ог</w:t>
      </w:r>
      <w:proofErr w:type="gramStart"/>
      <w:r w:rsidR="003776BB" w:rsidRPr="009076F6">
        <w:rPr>
          <w:sz w:val="24"/>
          <w:szCs w:val="24"/>
          <w:lang w:eastAsia="ru-RU"/>
        </w:rPr>
        <w:t>о(</w:t>
      </w:r>
      <w:proofErr w:type="gramEnd"/>
      <w:r w:rsidRPr="009076F6">
        <w:rPr>
          <w:sz w:val="24"/>
          <w:szCs w:val="24"/>
          <w:lang w:eastAsia="ru-RU"/>
        </w:rPr>
        <w:t>их</w:t>
      </w:r>
      <w:r w:rsidR="003776BB" w:rsidRPr="009076F6">
        <w:rPr>
          <w:sz w:val="24"/>
          <w:szCs w:val="24"/>
          <w:lang w:eastAsia="ru-RU"/>
        </w:rPr>
        <w:t>)</w:t>
      </w:r>
      <w:r w:rsidRPr="009076F6">
        <w:rPr>
          <w:sz w:val="24"/>
          <w:szCs w:val="24"/>
          <w:lang w:eastAsia="ru-RU"/>
        </w:rPr>
        <w:t xml:space="preserve"> задани</w:t>
      </w:r>
      <w:r w:rsidR="003776BB" w:rsidRPr="009076F6">
        <w:rPr>
          <w:sz w:val="24"/>
          <w:szCs w:val="24"/>
          <w:lang w:eastAsia="ru-RU"/>
        </w:rPr>
        <w:t>я(</w:t>
      </w:r>
      <w:r w:rsidRPr="009076F6">
        <w:rPr>
          <w:sz w:val="24"/>
          <w:szCs w:val="24"/>
          <w:lang w:eastAsia="ru-RU"/>
        </w:rPr>
        <w:t>й</w:t>
      </w:r>
      <w:r w:rsidR="003776BB" w:rsidRPr="009076F6">
        <w:rPr>
          <w:sz w:val="24"/>
          <w:szCs w:val="24"/>
          <w:lang w:eastAsia="ru-RU"/>
        </w:rPr>
        <w:t>)</w:t>
      </w:r>
      <w:r w:rsidRPr="009076F6">
        <w:rPr>
          <w:sz w:val="24"/>
          <w:szCs w:val="24"/>
          <w:lang w:eastAsia="ru-RU"/>
        </w:rPr>
        <w:t>, изложены в Приложении №1 (Техническ</w:t>
      </w:r>
      <w:r w:rsidR="003776BB" w:rsidRPr="009076F6">
        <w:rPr>
          <w:sz w:val="24"/>
          <w:szCs w:val="24"/>
          <w:lang w:eastAsia="ru-RU"/>
        </w:rPr>
        <w:t>ом(</w:t>
      </w:r>
      <w:r w:rsidRPr="009076F6">
        <w:rPr>
          <w:sz w:val="24"/>
          <w:szCs w:val="24"/>
          <w:lang w:eastAsia="ru-RU"/>
        </w:rPr>
        <w:t>их</w:t>
      </w:r>
      <w:r w:rsidR="003776BB" w:rsidRPr="009076F6">
        <w:rPr>
          <w:sz w:val="24"/>
          <w:szCs w:val="24"/>
          <w:lang w:eastAsia="ru-RU"/>
        </w:rPr>
        <w:t>)</w:t>
      </w:r>
      <w:r w:rsidRPr="009076F6">
        <w:rPr>
          <w:sz w:val="24"/>
          <w:szCs w:val="24"/>
          <w:lang w:eastAsia="ru-RU"/>
        </w:rPr>
        <w:t xml:space="preserve"> задани</w:t>
      </w:r>
      <w:r w:rsidR="003776BB" w:rsidRPr="009076F6">
        <w:rPr>
          <w:sz w:val="24"/>
          <w:szCs w:val="24"/>
          <w:lang w:eastAsia="ru-RU"/>
        </w:rPr>
        <w:t>и(</w:t>
      </w:r>
      <w:proofErr w:type="spellStart"/>
      <w:r w:rsidRPr="009076F6">
        <w:rPr>
          <w:sz w:val="24"/>
          <w:szCs w:val="24"/>
          <w:lang w:eastAsia="ru-RU"/>
        </w:rPr>
        <w:t>ях</w:t>
      </w:r>
      <w:proofErr w:type="spellEnd"/>
      <w:r w:rsidR="003776BB" w:rsidRPr="009076F6">
        <w:rPr>
          <w:sz w:val="24"/>
          <w:szCs w:val="24"/>
          <w:lang w:eastAsia="ru-RU"/>
        </w:rPr>
        <w:t>)</w:t>
      </w:r>
      <w:r w:rsidRPr="009076F6">
        <w:rPr>
          <w:sz w:val="24"/>
          <w:szCs w:val="24"/>
          <w:lang w:eastAsia="ru-RU"/>
        </w:rPr>
        <w:t xml:space="preserve">) к настоящей </w:t>
      </w:r>
      <w:r w:rsidRPr="009076F6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9076F6">
        <w:rPr>
          <w:sz w:val="24"/>
          <w:szCs w:val="24"/>
          <w:lang w:eastAsia="ru-RU"/>
        </w:rPr>
        <w:t>ог</w:t>
      </w:r>
      <w:proofErr w:type="gramStart"/>
      <w:r w:rsidR="003776BB" w:rsidRPr="009076F6">
        <w:rPr>
          <w:sz w:val="24"/>
          <w:szCs w:val="24"/>
          <w:lang w:eastAsia="ru-RU"/>
        </w:rPr>
        <w:t>о(</w:t>
      </w:r>
      <w:proofErr w:type="gramEnd"/>
      <w:r w:rsidRPr="009076F6">
        <w:rPr>
          <w:sz w:val="24"/>
          <w:szCs w:val="24"/>
          <w:lang w:eastAsia="ru-RU"/>
        </w:rPr>
        <w:t>их</w:t>
      </w:r>
      <w:r w:rsidR="003776BB" w:rsidRPr="009076F6">
        <w:rPr>
          <w:sz w:val="24"/>
          <w:szCs w:val="24"/>
          <w:lang w:eastAsia="ru-RU"/>
        </w:rPr>
        <w:t>)</w:t>
      </w:r>
      <w:r w:rsidRPr="009076F6">
        <w:rPr>
          <w:sz w:val="24"/>
          <w:szCs w:val="24"/>
          <w:lang w:eastAsia="ru-RU"/>
        </w:rPr>
        <w:t xml:space="preserve"> задани</w:t>
      </w:r>
      <w:r w:rsidR="003776BB" w:rsidRPr="009076F6">
        <w:rPr>
          <w:sz w:val="24"/>
          <w:szCs w:val="24"/>
          <w:lang w:eastAsia="ru-RU"/>
        </w:rPr>
        <w:t>я(</w:t>
      </w:r>
      <w:r w:rsidRPr="009076F6">
        <w:rPr>
          <w:sz w:val="24"/>
          <w:szCs w:val="24"/>
          <w:lang w:eastAsia="ru-RU"/>
        </w:rPr>
        <w:t>й</w:t>
      </w:r>
      <w:r w:rsidR="003776BB" w:rsidRPr="009076F6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_Ref440291364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3.3.8.1</w:t>
      </w:r>
      <w:r w:rsidR="008833A1">
        <w:fldChar w:fldCharType="end"/>
      </w:r>
      <w:r w:rsidRPr="00AE1D21">
        <w:rPr>
          <w:sz w:val="24"/>
          <w:szCs w:val="24"/>
        </w:rPr>
        <w:t>-</w:t>
      </w:r>
      <w:r w:rsidR="008833A1">
        <w:fldChar w:fldCharType="begin"/>
      </w:r>
      <w:r w:rsidR="008833A1">
        <w:instrText xml:space="preserve"> REF _Ref303669127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3.3.8.2</w:t>
      </w:r>
      <w:r w:rsidR="008833A1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9"/>
      <w:bookmarkEnd w:id="45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</w:t>
      </w:r>
      <w:r w:rsidRPr="00F82225">
        <w:rPr>
          <w:sz w:val="24"/>
          <w:szCs w:val="24"/>
        </w:rPr>
        <w:lastRenderedPageBreak/>
        <w:t>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_Ref440271993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5.11</w:t>
      </w:r>
      <w:r w:rsidR="008833A1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_Ref440271964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5.1.3</w:t>
      </w:r>
      <w:r w:rsidR="008833A1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2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_Ref440272035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5.12</w:t>
      </w:r>
      <w:r w:rsidR="008833A1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_Ref440272051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5.13</w:t>
      </w:r>
      <w:r w:rsidR="008833A1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</w:t>
      </w:r>
      <w:r w:rsidRPr="00F82225">
        <w:rPr>
          <w:sz w:val="24"/>
          <w:szCs w:val="24"/>
        </w:rPr>
        <w:lastRenderedPageBreak/>
        <w:t>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_Ref440272119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5.7.1</w:t>
      </w:r>
      <w:r w:rsidR="008833A1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3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B5040">
        <w:rPr>
          <w:sz w:val="24"/>
          <w:szCs w:val="24"/>
        </w:rPr>
        <w:t>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4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</w:t>
      </w:r>
      <w:r w:rsidRPr="009F2BF9">
        <w:rPr>
          <w:sz w:val="24"/>
          <w:szCs w:val="24"/>
        </w:rPr>
        <w:lastRenderedPageBreak/>
        <w:t xml:space="preserve">документов необходимо для оказания услуг, указанных в п. </w:t>
      </w:r>
      <w:r w:rsidR="008833A1">
        <w:fldChar w:fldCharType="begin"/>
      </w:r>
      <w:r w:rsidR="008833A1">
        <w:instrText xml:space="preserve"> REF _Ref440275279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1.1.4</w:t>
      </w:r>
      <w:r w:rsidR="008833A1">
        <w:fldChar w:fldCharType="end"/>
      </w:r>
      <w:r w:rsidRPr="009F2BF9">
        <w:rPr>
          <w:sz w:val="24"/>
          <w:szCs w:val="24"/>
        </w:rPr>
        <w:t xml:space="preserve"> и разделе </w:t>
      </w:r>
      <w:r w:rsidR="008833A1">
        <w:fldChar w:fldCharType="begin"/>
      </w:r>
      <w:r w:rsidR="008833A1">
        <w:instrText xml:space="preserve"> REF _Ref440270568 \r \h  \* MERGEFORMAT </w:instrText>
      </w:r>
      <w:r w:rsidR="008833A1">
        <w:fldChar w:fldCharType="separate"/>
      </w:r>
      <w:r w:rsidR="00DA443D">
        <w:t>4</w:t>
      </w:r>
      <w:r w:rsidR="008833A1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8510A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_Ref55336389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5.9</w:t>
      </w:r>
      <w:r w:rsidR="008833A1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_Ref55336398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5.10</w:t>
      </w:r>
      <w:r w:rsidR="008833A1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proofErr w:type="gramStart"/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  <w:proofErr w:type="gramEnd"/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_Ref440272256 \r \h  \* MERGEFORMAT </w:instrText>
      </w:r>
      <w:r w:rsidR="008833A1">
        <w:fldChar w:fldCharType="separate"/>
      </w:r>
      <w:r w:rsidR="00DA443D" w:rsidRPr="00444ECC">
        <w:rPr>
          <w:sz w:val="24"/>
          <w:szCs w:val="24"/>
        </w:rPr>
        <w:t>5.14</w:t>
      </w:r>
      <w:r w:rsidR="008833A1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444ECC">
        <w:rPr>
          <w:sz w:val="24"/>
          <w:szCs w:val="24"/>
        </w:rPr>
        <w:t>дств в к</w:t>
      </w:r>
      <w:proofErr w:type="gramEnd"/>
      <w:r w:rsidR="00CE4D51" w:rsidRPr="00444ECC">
        <w:rPr>
          <w:sz w:val="24"/>
          <w:szCs w:val="24"/>
        </w:rPr>
        <w:t>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5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_Ref440272274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5.16</w:t>
      </w:r>
      <w:r w:rsidR="008833A1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1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1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1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1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1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1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1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1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8833A1">
        <w:fldChar w:fldCharType="begin"/>
      </w:r>
      <w:r w:rsidR="008833A1">
        <w:instrText xml:space="preserve"> REF _Ref465675151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3.11.2</w:t>
      </w:r>
      <w:r w:rsidR="008833A1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</w:t>
      </w:r>
      <w:r w:rsidRPr="00B20653">
        <w:rPr>
          <w:bCs w:val="0"/>
          <w:sz w:val="24"/>
          <w:szCs w:val="24"/>
        </w:rPr>
        <w:lastRenderedPageBreak/>
        <w:t>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361334"/>
      <w:bookmarkStart w:id="459" w:name="_Toc440376089"/>
      <w:bookmarkStart w:id="460" w:name="_Toc440376216"/>
      <w:bookmarkStart w:id="461" w:name="_Toc440382481"/>
      <w:bookmarkStart w:id="462" w:name="_Toc440447151"/>
      <w:bookmarkStart w:id="463" w:name="_Toc440632311"/>
      <w:bookmarkStart w:id="464" w:name="_Toc440875084"/>
      <w:bookmarkStart w:id="465" w:name="_Toc441131071"/>
      <w:bookmarkStart w:id="466" w:name="_Ref465773032"/>
      <w:bookmarkStart w:id="467" w:name="_Toc465774592"/>
      <w:bookmarkStart w:id="468" w:name="_Toc465848821"/>
      <w:bookmarkStart w:id="469" w:name="_Toc468876140"/>
      <w:bookmarkStart w:id="470" w:name="_Toc469487634"/>
      <w:bookmarkStart w:id="471" w:name="_Toc471979932"/>
      <w:r w:rsidRPr="00E71A48">
        <w:rPr>
          <w:szCs w:val="24"/>
        </w:rPr>
        <w:t xml:space="preserve">Привлечение </w:t>
      </w:r>
      <w:bookmarkEnd w:id="456"/>
      <w:bookmarkEnd w:id="457"/>
      <w:bookmarkEnd w:id="458"/>
      <w:bookmarkEnd w:id="459"/>
      <w:bookmarkEnd w:id="460"/>
      <w:r w:rsidR="00362EA4">
        <w:rPr>
          <w:szCs w:val="24"/>
        </w:rPr>
        <w:t>соисполнителей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2" w:name="_Ref191386461"/>
      <w:bookmarkStart w:id="473" w:name="_Toc440361335"/>
      <w:bookmarkStart w:id="474" w:name="_Toc440376090"/>
      <w:bookmarkStart w:id="47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833A1">
        <w:fldChar w:fldCharType="begin"/>
      </w:r>
      <w:r w:rsidR="008833A1">
        <w:instrText xml:space="preserve"> REF _Ref191386407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8833A1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6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510A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833A1">
        <w:fldChar w:fldCharType="begin"/>
      </w:r>
      <w:r w:rsidR="008833A1">
        <w:instrText xml:space="preserve"> REF _Ref303669127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8833A1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_Ref442190626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у)</w:t>
      </w:r>
      <w:r w:rsidR="008833A1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833A1">
        <w:fldChar w:fldCharType="begin"/>
      </w:r>
      <w:r w:rsidR="008833A1">
        <w:instrText xml:space="preserve"> REF _Ref303587815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3.3.8.3</w:t>
      </w:r>
      <w:r w:rsidR="008833A1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833A1">
        <w:fldChar w:fldCharType="begin"/>
      </w:r>
      <w:r w:rsidR="008833A1">
        <w:instrText xml:space="preserve"> REF _Ref440272510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8833A1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7" w:name="_Toc440382482"/>
      <w:bookmarkStart w:id="478" w:name="_Toc440447152"/>
      <w:bookmarkStart w:id="479" w:name="_Toc440632312"/>
      <w:bookmarkStart w:id="480" w:name="_Toc440875085"/>
      <w:bookmarkStart w:id="481" w:name="_Ref440876619"/>
      <w:bookmarkStart w:id="482" w:name="_Ref440876660"/>
      <w:bookmarkStart w:id="483" w:name="_Toc441131072"/>
      <w:bookmarkStart w:id="484" w:name="_Ref465772690"/>
      <w:bookmarkStart w:id="485" w:name="_Toc465774593"/>
      <w:bookmarkStart w:id="486" w:name="_Toc465848822"/>
      <w:bookmarkStart w:id="487" w:name="_Toc468876141"/>
      <w:bookmarkStart w:id="488" w:name="_Toc469487635"/>
      <w:bookmarkStart w:id="489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2"/>
      <w:bookmarkEnd w:id="473"/>
      <w:bookmarkEnd w:id="474"/>
      <w:bookmarkEnd w:id="47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_Ref191386482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8833A1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833A1">
        <w:fldChar w:fldCharType="begin"/>
      </w:r>
      <w:r w:rsidR="008833A1">
        <w:instrText xml:space="preserve"> REF _Ref191386407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8833A1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8510A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8510A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lastRenderedPageBreak/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833A1">
        <w:fldChar w:fldCharType="begin"/>
      </w:r>
      <w:r w:rsidR="008833A1">
        <w:instrText xml:space="preserve"> REF _Ref307563248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9076F6">
        <w:rPr>
          <w:bCs w:val="0"/>
          <w:sz w:val="24"/>
          <w:szCs w:val="24"/>
        </w:rPr>
        <w:t>)</w:t>
      </w:r>
      <w:r w:rsidR="008833A1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833A1">
        <w:fldChar w:fldCharType="begin"/>
      </w:r>
      <w:r w:rsidR="008833A1">
        <w:instrText xml:space="preserve"> REF _Ref307563262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9076F6">
        <w:rPr>
          <w:bCs w:val="0"/>
          <w:sz w:val="24"/>
          <w:szCs w:val="24"/>
        </w:rPr>
        <w:t>)</w:t>
      </w:r>
      <w:r w:rsidR="008833A1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833A1">
        <w:fldChar w:fldCharType="begin"/>
      </w:r>
      <w:r w:rsidR="008833A1">
        <w:instrText xml:space="preserve"> REF _Ref306032591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8833A1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_Ref303669127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8833A1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_Ref442190626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у)</w:t>
      </w:r>
      <w:r w:rsidR="008833A1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833A1">
        <w:fldChar w:fldCharType="begin"/>
      </w:r>
      <w:r w:rsidR="008833A1">
        <w:instrText xml:space="preserve"> REF _Ref303587815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3.3.8.3</w:t>
      </w:r>
      <w:r w:rsidR="008833A1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8510A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32313"/>
      <w:bookmarkStart w:id="501" w:name="_Toc440875086"/>
      <w:bookmarkStart w:id="502" w:name="_Toc441131073"/>
      <w:bookmarkStart w:id="503" w:name="_Toc465774594"/>
      <w:bookmarkStart w:id="504" w:name="_Toc465848823"/>
      <w:bookmarkStart w:id="505" w:name="_Toc468876142"/>
      <w:bookmarkStart w:id="506" w:name="_Toc469487636"/>
      <w:bookmarkStart w:id="507" w:name="_Toc47197993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510A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510AD">
        <w:rPr>
          <w:bCs w:val="0"/>
          <w:iCs/>
          <w:sz w:val="24"/>
          <w:szCs w:val="24"/>
        </w:rPr>
      </w:r>
      <w:r w:rsidR="008510AD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8510A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833A1">
        <w:fldChar w:fldCharType="begin"/>
      </w:r>
      <w:r w:rsidR="008833A1">
        <w:instrText xml:space="preserve"> REF _Ref440289401 \r \h  \* MERGEFORMAT </w:instrText>
      </w:r>
      <w:r w:rsidR="008833A1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8833A1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32314"/>
      <w:bookmarkStart w:id="514" w:name="_Toc440875087"/>
      <w:bookmarkStart w:id="515" w:name="_Ref440969948"/>
      <w:bookmarkStart w:id="516" w:name="_Ref441057071"/>
      <w:bookmarkStart w:id="517" w:name="_Toc441131074"/>
      <w:bookmarkStart w:id="518" w:name="_Toc465774595"/>
      <w:bookmarkStart w:id="519" w:name="_Toc465848824"/>
      <w:bookmarkStart w:id="520" w:name="_Toc468876143"/>
      <w:bookmarkStart w:id="521" w:name="_Toc469487637"/>
      <w:bookmarkStart w:id="522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440289401"/>
      <w:bookmarkStart w:id="524" w:name="_Toc440361338"/>
      <w:bookmarkStart w:id="525" w:name="_Toc440376093"/>
      <w:bookmarkStart w:id="526" w:name="_Toc440376220"/>
      <w:bookmarkStart w:id="527" w:name="_Toc440382485"/>
      <w:bookmarkStart w:id="528" w:name="_Toc440447155"/>
      <w:bookmarkStart w:id="529" w:name="_Toc440632315"/>
      <w:bookmarkStart w:id="530" w:name="_Toc440875088"/>
      <w:bookmarkStart w:id="531" w:name="_Toc441131075"/>
      <w:bookmarkStart w:id="532" w:name="_Toc465774596"/>
      <w:bookmarkStart w:id="533" w:name="_Toc465848825"/>
      <w:bookmarkStart w:id="534" w:name="_Toc468876144"/>
      <w:bookmarkStart w:id="535" w:name="_Toc469487638"/>
      <w:bookmarkStart w:id="536" w:name="_Toc471979936"/>
      <w:r w:rsidRPr="00E71A48">
        <w:rPr>
          <w:szCs w:val="24"/>
        </w:rPr>
        <w:t>Продление срока окончания приема Заявок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7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8" w:name="_Toc299701566"/>
      <w:bookmarkStart w:id="539" w:name="_Ref306176386"/>
      <w:bookmarkStart w:id="540" w:name="_Ref440285128"/>
      <w:bookmarkStart w:id="541" w:name="_Toc440361339"/>
      <w:bookmarkStart w:id="542" w:name="_Toc440376094"/>
      <w:bookmarkStart w:id="543" w:name="_Toc440376221"/>
      <w:bookmarkStart w:id="544" w:name="_Toc440382486"/>
      <w:bookmarkStart w:id="545" w:name="_Toc440447156"/>
      <w:bookmarkStart w:id="546" w:name="_Toc440632316"/>
      <w:bookmarkStart w:id="547" w:name="_Toc440875089"/>
      <w:bookmarkStart w:id="548" w:name="_Toc441131076"/>
      <w:bookmarkStart w:id="549" w:name="_Toc465774597"/>
      <w:bookmarkStart w:id="550" w:name="_Toc465848826"/>
      <w:bookmarkStart w:id="551" w:name="_Toc468876145"/>
      <w:bookmarkStart w:id="552" w:name="_Toc469487639"/>
      <w:bookmarkStart w:id="553" w:name="_Toc47197993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932C0A" w:rsidRPr="009076F6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9076F6">
        <w:rPr>
          <w:bCs w:val="0"/>
          <w:sz w:val="24"/>
          <w:szCs w:val="24"/>
        </w:rPr>
        <w:t>Заявк</w:t>
      </w:r>
      <w:r w:rsidR="00932C0A" w:rsidRPr="009076F6">
        <w:rPr>
          <w:bCs w:val="0"/>
          <w:sz w:val="24"/>
          <w:szCs w:val="24"/>
        </w:rPr>
        <w:t xml:space="preserve">и, </w:t>
      </w:r>
      <w:r w:rsidR="009076F6" w:rsidRPr="009076F6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9076F6">
        <w:rPr>
          <w:bCs w:val="0"/>
          <w:sz w:val="24"/>
          <w:szCs w:val="24"/>
        </w:rPr>
        <w:t xml:space="preserve">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9076F6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9076F6">
        <w:rPr>
          <w:sz w:val="24"/>
          <w:szCs w:val="24"/>
        </w:rPr>
        <w:lastRenderedPageBreak/>
        <w:t>Участник</w:t>
      </w:r>
      <w:r w:rsidRPr="007A5083">
        <w:rPr>
          <w:sz w:val="24"/>
          <w:szCs w:val="24"/>
        </w:rPr>
        <w:t xml:space="preserve">ом в форме соглашения о неустойке (п. </w:t>
      </w:r>
      <w:r w:rsidR="008833A1">
        <w:fldChar w:fldCharType="begin"/>
      </w:r>
      <w:r w:rsidR="008833A1">
        <w:instrText xml:space="preserve"> REF _Ref467168844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3.3.14.3</w:t>
      </w:r>
      <w:r w:rsidR="008833A1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8833A1">
        <w:fldChar w:fldCharType="begin"/>
      </w:r>
      <w:r w:rsidR="008833A1">
        <w:instrText xml:space="preserve"> REF _Ref442263553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3.3.14.4</w:t>
      </w:r>
      <w:r w:rsidR="008833A1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4" w:name="_Ref467168844"/>
      <w:bookmarkStart w:id="555" w:name="_Ref306390343"/>
      <w:r w:rsidRPr="007A5083">
        <w:rPr>
          <w:sz w:val="24"/>
          <w:szCs w:val="24"/>
        </w:rPr>
        <w:t xml:space="preserve">В </w:t>
      </w:r>
      <w:proofErr w:type="gramStart"/>
      <w:r w:rsidRPr="007A5083">
        <w:rPr>
          <w:sz w:val="24"/>
          <w:szCs w:val="24"/>
        </w:rPr>
        <w:t>случае</w:t>
      </w:r>
      <w:proofErr w:type="gramEnd"/>
      <w:r w:rsidRPr="007A5083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4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833A1">
        <w:fldChar w:fldCharType="begin"/>
      </w:r>
      <w:r w:rsidR="008833A1">
        <w:instrText xml:space="preserve"> REF _Ref440272678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8833A1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6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5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6"/>
      <w:bookmarkEnd w:id="557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8833A1">
        <w:fldChar w:fldCharType="begin"/>
      </w:r>
      <w:r w:rsidR="008833A1">
        <w:instrText xml:space="preserve"> REF _Ref306008743 \r \h  \* MERGEFORMAT </w:instrText>
      </w:r>
      <w:r w:rsidR="008833A1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8833A1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8833A1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_Ref468875974 \r \h  \* MERGEFORMAT </w:instrText>
      </w:r>
      <w:r w:rsidR="008833A1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8833A1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8833A1">
        <w:fldChar w:fldCharType="begin"/>
      </w:r>
      <w:r w:rsidR="008833A1">
        <w:instrText xml:space="preserve"> REF _Ref468201028 \r \h  \* MERGEFORMAT </w:instrText>
      </w:r>
      <w:r w:rsidR="008833A1">
        <w:fldChar w:fldCharType="separate"/>
      </w:r>
      <w:r w:rsidR="00DA443D" w:rsidRPr="0033661D">
        <w:rPr>
          <w:bCs w:val="0"/>
          <w:sz w:val="24"/>
          <w:szCs w:val="24"/>
        </w:rPr>
        <w:t>3.13</w:t>
      </w:r>
      <w:r w:rsidR="008833A1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8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8833A1">
        <w:fldChar w:fldCharType="begin"/>
      </w:r>
      <w:r w:rsidR="008833A1">
        <w:instrText xml:space="preserve"> REF _Ref305753174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-3.3.14.3</w:t>
      </w:r>
      <w:r w:rsidR="00DA443D">
        <w:t>.2</w:t>
      </w:r>
      <w:r w:rsidR="008833A1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8"/>
      <w:r w:rsidR="009076F6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9" w:name="_Ref299109207"/>
      <w:bookmarkStart w:id="5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9"/>
      <w:bookmarkEnd w:id="560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833A1">
        <w:fldChar w:fldCharType="begin"/>
      </w:r>
      <w:r w:rsidR="008833A1">
        <w:instrText xml:space="preserve"> REF _Ref440272256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8833A1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510A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510AD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8510A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3E4978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8833A1" w:rsidRPr="003E4978">
        <w:fldChar w:fldCharType="begin"/>
      </w:r>
      <w:r w:rsidR="008833A1" w:rsidRPr="003E4978">
        <w:instrText xml:space="preserve"> REF _Ref440289953 \r \h  \* MERGEFORMAT </w:instrText>
      </w:r>
      <w:r w:rsidR="008833A1" w:rsidRPr="003E4978">
        <w:fldChar w:fldCharType="separate"/>
      </w:r>
      <w:r w:rsidR="00DA443D" w:rsidRPr="003E4978">
        <w:rPr>
          <w:bCs w:val="0"/>
          <w:sz w:val="24"/>
          <w:szCs w:val="24"/>
        </w:rPr>
        <w:t>3.4.1.3</w:t>
      </w:r>
      <w:r w:rsidR="008833A1" w:rsidRPr="003E4978">
        <w:fldChar w:fldCharType="end"/>
      </w:r>
      <w:r w:rsidRPr="003E4978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3E4978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3E4978">
        <w:rPr>
          <w:bCs w:val="0"/>
          <w:sz w:val="24"/>
          <w:szCs w:val="24"/>
        </w:rPr>
        <w:t>каб</w:t>
      </w:r>
      <w:proofErr w:type="spellEnd"/>
      <w:r w:rsidR="00BB6553" w:rsidRPr="003E4978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3E4978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</w:t>
      </w:r>
      <w:r w:rsidRPr="002F273A">
        <w:rPr>
          <w:bCs w:val="0"/>
          <w:sz w:val="24"/>
          <w:szCs w:val="24"/>
        </w:rPr>
        <w:t xml:space="preserve">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833A1">
        <w:fldChar w:fldCharType="begin"/>
      </w:r>
      <w:r w:rsidR="008833A1">
        <w:instrText xml:space="preserve"> REF _Ref191386085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1.1.1</w:t>
      </w:r>
      <w:r w:rsidR="008833A1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833A1">
        <w:fldChar w:fldCharType="begin"/>
      </w:r>
      <w:r w:rsidR="008833A1">
        <w:instrText xml:space="preserve"> REF _Ref303323780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1.1.4</w:t>
      </w:r>
      <w:r w:rsidR="008833A1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lastRenderedPageBreak/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8833A1">
        <w:fldChar w:fldCharType="begin"/>
      </w:r>
      <w:r w:rsidR="008833A1">
        <w:instrText xml:space="preserve"> REF _Ref467508029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3.3.14.5</w:t>
      </w:r>
      <w:r w:rsidR="008833A1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1" w:name="_Ref442263553"/>
      <w:bookmarkStart w:id="562" w:name="_Ref442190489"/>
      <w:r w:rsidRPr="007A5083">
        <w:rPr>
          <w:sz w:val="24"/>
          <w:szCs w:val="24"/>
        </w:rPr>
        <w:t xml:space="preserve">В </w:t>
      </w:r>
      <w:proofErr w:type="gramStart"/>
      <w:r w:rsidRPr="007A5083">
        <w:rPr>
          <w:sz w:val="24"/>
          <w:szCs w:val="24"/>
        </w:rPr>
        <w:t>случае</w:t>
      </w:r>
      <w:proofErr w:type="gramEnd"/>
      <w:r w:rsidRPr="007A5083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1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DA443D">
        <w:rPr>
          <w:szCs w:val="24"/>
        </w:rPr>
        <w:t>3.4.1.3</w:t>
      </w:r>
      <w:r w:rsidR="008833A1">
        <w:fldChar w:fldCharType="end"/>
      </w:r>
      <w:r w:rsidRPr="007A5083">
        <w:rPr>
          <w:szCs w:val="24"/>
        </w:rPr>
        <w:t xml:space="preserve">). В </w:t>
      </w:r>
      <w:proofErr w:type="gramStart"/>
      <w:r w:rsidRPr="007A5083">
        <w:rPr>
          <w:szCs w:val="24"/>
        </w:rPr>
        <w:t>случае</w:t>
      </w:r>
      <w:proofErr w:type="gramEnd"/>
      <w:r w:rsidRPr="007A5083">
        <w:rPr>
          <w:szCs w:val="24"/>
        </w:rPr>
        <w:t xml:space="preserve">, если на момент истечения срока окончания приема Заявок (п.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DA443D">
        <w:rPr>
          <w:szCs w:val="24"/>
        </w:rPr>
        <w:t>3.4.1.3</w:t>
      </w:r>
      <w:r w:rsidR="008833A1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7A5083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7A5083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A5083">
        <w:rPr>
          <w:szCs w:val="24"/>
        </w:rPr>
        <w:t>дств пр</w:t>
      </w:r>
      <w:proofErr w:type="gramEnd"/>
      <w:r w:rsidRPr="007A5083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7A5083">
        <w:rPr>
          <w:szCs w:val="24"/>
        </w:rPr>
        <w:t>поручении</w:t>
      </w:r>
      <w:proofErr w:type="gramEnd"/>
      <w:r w:rsidRPr="007A5083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7A5083">
        <w:rPr>
          <w:szCs w:val="24"/>
        </w:rPr>
        <w:t>случае</w:t>
      </w:r>
      <w:proofErr w:type="gramEnd"/>
      <w:r w:rsidRPr="007A5083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3E4978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</w:t>
      </w:r>
      <w:r w:rsidRPr="003E4978">
        <w:rPr>
          <w:szCs w:val="24"/>
        </w:rPr>
        <w:t>Заявки,</w:t>
      </w:r>
      <w:r w:rsidRPr="003E4978">
        <w:rPr>
          <w:rFonts w:eastAsia="Calibri"/>
          <w:szCs w:val="24"/>
          <w:lang w:eastAsia="en-US"/>
        </w:rPr>
        <w:t xml:space="preserve"> копию </w:t>
      </w:r>
      <w:r w:rsidRPr="003E4978">
        <w:rPr>
          <w:szCs w:val="24"/>
        </w:rPr>
        <w:t>платежного</w:t>
      </w:r>
      <w:r w:rsidRPr="003E4978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833A1" w:rsidRPr="003E4978">
        <w:fldChar w:fldCharType="begin"/>
      </w:r>
      <w:r w:rsidR="008833A1" w:rsidRPr="003E4978">
        <w:instrText xml:space="preserve"> REF _Ref55335823 \r \h  \* MERGEFORMAT </w:instrText>
      </w:r>
      <w:r w:rsidR="008833A1" w:rsidRPr="003E4978">
        <w:fldChar w:fldCharType="separate"/>
      </w:r>
      <w:r w:rsidR="00DA443D" w:rsidRPr="003E4978">
        <w:rPr>
          <w:rFonts w:eastAsia="Calibri"/>
          <w:szCs w:val="24"/>
          <w:lang w:eastAsia="en-US"/>
        </w:rPr>
        <w:t>5.7</w:t>
      </w:r>
      <w:r w:rsidR="008833A1" w:rsidRPr="003E4978">
        <w:fldChar w:fldCharType="end"/>
      </w:r>
      <w:r w:rsidRPr="003E4978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3E4978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Pr="003E4978">
          <w:rPr>
            <w:rFonts w:eastAsia="Calibri"/>
            <w:u w:val="single"/>
            <w:lang w:eastAsia="en-US"/>
          </w:rPr>
          <w:t>Lazareva.TV@mrsk-1.ru</w:t>
        </w:r>
      </w:hyperlink>
      <w:r w:rsidRPr="003E4978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E4978">
        <w:rPr>
          <w:szCs w:val="24"/>
        </w:rPr>
        <w:t xml:space="preserve">до момента истечения срока окончания приема заявок (п. </w:t>
      </w:r>
      <w:r w:rsidR="008833A1" w:rsidRPr="003E4978">
        <w:fldChar w:fldCharType="begin"/>
      </w:r>
      <w:r w:rsidR="008833A1" w:rsidRPr="003E4978">
        <w:instrText xml:space="preserve"> REF _Ref440289953 \r \h  \* MERGEFORMAT </w:instrText>
      </w:r>
      <w:r w:rsidR="008833A1" w:rsidRPr="003E4978">
        <w:fldChar w:fldCharType="separate"/>
      </w:r>
      <w:r w:rsidR="00DA443D" w:rsidRPr="003E4978">
        <w:rPr>
          <w:szCs w:val="24"/>
        </w:rPr>
        <w:t>3.4.1.3</w:t>
      </w:r>
      <w:r w:rsidR="008833A1" w:rsidRPr="003E4978">
        <w:fldChar w:fldCharType="end"/>
      </w:r>
      <w:r w:rsidRPr="003E4978">
        <w:rPr>
          <w:szCs w:val="24"/>
        </w:rPr>
        <w:t>).</w:t>
      </w:r>
    </w:p>
    <w:p w:rsidR="00F64A8B" w:rsidRPr="003E4978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3" w:name="_Ref468973864"/>
      <w:r w:rsidRPr="003E4978">
        <w:rPr>
          <w:rFonts w:eastAsia="Calibri"/>
          <w:szCs w:val="24"/>
          <w:lang w:eastAsia="en-US"/>
        </w:rPr>
        <w:lastRenderedPageBreak/>
        <w:t>Реквизиты</w:t>
      </w:r>
      <w:r w:rsidRPr="003E4978">
        <w:rPr>
          <w:szCs w:val="24"/>
        </w:rPr>
        <w:t xml:space="preserve"> Заказчика для перечисления денежных сре</w:t>
      </w:r>
      <w:proofErr w:type="gramStart"/>
      <w:r w:rsidRPr="003E4978">
        <w:rPr>
          <w:szCs w:val="24"/>
        </w:rPr>
        <w:t>дств в к</w:t>
      </w:r>
      <w:proofErr w:type="gramEnd"/>
      <w:r w:rsidRPr="003E4978">
        <w:rPr>
          <w:szCs w:val="24"/>
        </w:rPr>
        <w:t xml:space="preserve">ачестве обеспечения обязательств, связанных с участием в </w:t>
      </w:r>
      <w:r w:rsidR="005C0B25" w:rsidRPr="003E4978">
        <w:rPr>
          <w:szCs w:val="24"/>
        </w:rPr>
        <w:t xml:space="preserve">Запросе предложений </w:t>
      </w:r>
      <w:r w:rsidRPr="003E4978">
        <w:rPr>
          <w:szCs w:val="24"/>
        </w:rPr>
        <w:t>и подачей Заявки:</w:t>
      </w:r>
      <w:bookmarkEnd w:id="563"/>
    </w:p>
    <w:p w:rsidR="00F64A8B" w:rsidRPr="003E4978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E497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3E4978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E4978">
        <w:rPr>
          <w:sz w:val="24"/>
          <w:szCs w:val="24"/>
        </w:rPr>
        <w:t>ИНН/КПП: 6901067107/997450001</w:t>
      </w:r>
    </w:p>
    <w:p w:rsidR="00F64A8B" w:rsidRPr="003E497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3E4978">
        <w:rPr>
          <w:sz w:val="24"/>
          <w:szCs w:val="24"/>
        </w:rPr>
        <w:t>р</w:t>
      </w:r>
      <w:proofErr w:type="gramEnd"/>
      <w:r w:rsidRPr="003E4978">
        <w:rPr>
          <w:sz w:val="24"/>
          <w:szCs w:val="24"/>
        </w:rPr>
        <w:t>/с: 40702810000000019885 в ПАО РОСБАНК</w:t>
      </w:r>
    </w:p>
    <w:p w:rsidR="00F64A8B" w:rsidRPr="003E497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E4978">
        <w:rPr>
          <w:sz w:val="24"/>
          <w:szCs w:val="24"/>
        </w:rPr>
        <w:t>БИК: 044525256</w:t>
      </w:r>
    </w:p>
    <w:p w:rsidR="00F64A8B" w:rsidRPr="007A5083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E4978">
        <w:rPr>
          <w:sz w:val="24"/>
          <w:szCs w:val="24"/>
        </w:rPr>
        <w:t>к/с: 30101810000000000256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8833A1">
        <w:fldChar w:fldCharType="begin"/>
      </w:r>
      <w:r w:rsidR="008833A1">
        <w:instrText xml:space="preserve"> REF _Ref306140451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3.14</w:t>
      </w:r>
      <w:r w:rsidR="008833A1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4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A5083">
        <w:rPr>
          <w:sz w:val="24"/>
          <w:szCs w:val="24"/>
        </w:rPr>
        <w:t>ств тр</w:t>
      </w:r>
      <w:proofErr w:type="gramEnd"/>
      <w:r w:rsidRPr="007A5083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2"/>
      <w:bookmarkEnd w:id="564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71979938"/>
      <w:r w:rsidRPr="007A5083">
        <w:t>Подача Заявок и их прием</w:t>
      </w:r>
      <w:bookmarkStart w:id="567" w:name="_Ref56229451"/>
      <w:bookmarkEnd w:id="537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32318"/>
      <w:bookmarkStart w:id="575" w:name="_Toc440875091"/>
      <w:bookmarkStart w:id="576" w:name="_Toc441131078"/>
      <w:bookmarkStart w:id="577" w:name="_Toc465774599"/>
      <w:bookmarkStart w:id="578" w:name="_Toc465848828"/>
      <w:bookmarkStart w:id="579" w:name="_Toc468876147"/>
      <w:bookmarkStart w:id="580" w:name="_Toc469487641"/>
      <w:bookmarkStart w:id="581" w:name="_Toc47197993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E497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3E4978">
        <w:rPr>
          <w:bCs w:val="0"/>
          <w:sz w:val="24"/>
          <w:szCs w:val="24"/>
        </w:rPr>
        <w:t>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3E4978">
        <w:rPr>
          <w:bCs w:val="0"/>
          <w:sz w:val="24"/>
          <w:szCs w:val="24"/>
        </w:rPr>
        <w:t>Заявк</w:t>
      </w:r>
      <w:r w:rsidR="00717F60" w:rsidRPr="003E4978">
        <w:rPr>
          <w:bCs w:val="0"/>
          <w:sz w:val="24"/>
          <w:szCs w:val="24"/>
        </w:rPr>
        <w:t xml:space="preserve">и на ЭТП могут быть поданы до </w:t>
      </w:r>
      <w:r w:rsidR="002B5044" w:rsidRPr="003E4978">
        <w:rPr>
          <w:b/>
          <w:bCs w:val="0"/>
          <w:sz w:val="24"/>
          <w:szCs w:val="24"/>
        </w:rPr>
        <w:t xml:space="preserve">12 часов 00 минут </w:t>
      </w:r>
      <w:r w:rsidR="003E4978" w:rsidRPr="003E4978">
        <w:rPr>
          <w:b/>
          <w:bCs w:val="0"/>
          <w:sz w:val="24"/>
          <w:szCs w:val="24"/>
        </w:rPr>
        <w:t>18</w:t>
      </w:r>
      <w:r w:rsidR="002B5044" w:rsidRPr="003E4978">
        <w:rPr>
          <w:b/>
          <w:bCs w:val="0"/>
          <w:sz w:val="24"/>
          <w:szCs w:val="24"/>
        </w:rPr>
        <w:t xml:space="preserve"> </w:t>
      </w:r>
      <w:r w:rsidR="003E4978" w:rsidRPr="003E4978">
        <w:rPr>
          <w:b/>
          <w:bCs w:val="0"/>
          <w:sz w:val="24"/>
          <w:szCs w:val="24"/>
        </w:rPr>
        <w:t>сентября</w:t>
      </w:r>
      <w:r w:rsidR="002B5044" w:rsidRPr="003E4978">
        <w:rPr>
          <w:b/>
          <w:bCs w:val="0"/>
          <w:sz w:val="24"/>
          <w:szCs w:val="24"/>
        </w:rPr>
        <w:t xml:space="preserve"> </w:t>
      </w:r>
      <w:r w:rsidR="00A87504" w:rsidRPr="003E4978">
        <w:rPr>
          <w:b/>
          <w:bCs w:val="0"/>
          <w:sz w:val="24"/>
          <w:szCs w:val="24"/>
        </w:rPr>
        <w:t>2017</w:t>
      </w:r>
      <w:r w:rsidR="002B5044" w:rsidRPr="003E4978">
        <w:rPr>
          <w:b/>
          <w:bCs w:val="0"/>
          <w:sz w:val="24"/>
          <w:szCs w:val="24"/>
        </w:rPr>
        <w:t xml:space="preserve"> года</w:t>
      </w:r>
      <w:r w:rsidR="00BB27D7" w:rsidRPr="003E4978">
        <w:rPr>
          <w:b/>
          <w:bCs w:val="0"/>
          <w:sz w:val="24"/>
          <w:szCs w:val="24"/>
        </w:rPr>
        <w:t xml:space="preserve">, </w:t>
      </w:r>
      <w:r w:rsidR="00BB27D7" w:rsidRPr="003E497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3E4978">
        <w:rPr>
          <w:bCs w:val="0"/>
          <w:spacing w:val="-2"/>
          <w:sz w:val="24"/>
          <w:szCs w:val="24"/>
        </w:rPr>
        <w:t>(под</w:t>
      </w:r>
      <w:r w:rsidR="00BB27D7" w:rsidRPr="003E4978">
        <w:rPr>
          <w:bCs w:val="0"/>
          <w:sz w:val="24"/>
          <w:szCs w:val="24"/>
        </w:rPr>
        <w:t xml:space="preserve">раздел </w:t>
      </w:r>
      <w:r w:rsidR="008510AD" w:rsidRPr="003E4978">
        <w:rPr>
          <w:bCs w:val="0"/>
          <w:sz w:val="24"/>
          <w:szCs w:val="24"/>
        </w:rPr>
        <w:fldChar w:fldCharType="begin"/>
      </w:r>
      <w:r w:rsidR="00BB27D7" w:rsidRPr="003E4978">
        <w:rPr>
          <w:bCs w:val="0"/>
          <w:sz w:val="24"/>
          <w:szCs w:val="24"/>
        </w:rPr>
        <w:instrText xml:space="preserve"> REF _Ref55336310 \r \h </w:instrText>
      </w:r>
      <w:r w:rsidR="008510AD" w:rsidRPr="003E4978">
        <w:rPr>
          <w:bCs w:val="0"/>
          <w:sz w:val="24"/>
          <w:szCs w:val="24"/>
        </w:rPr>
      </w:r>
      <w:r w:rsidR="003E4978">
        <w:rPr>
          <w:bCs w:val="0"/>
          <w:sz w:val="24"/>
          <w:szCs w:val="24"/>
        </w:rPr>
        <w:instrText xml:space="preserve"> \* MERGEFORMAT </w:instrText>
      </w:r>
      <w:r w:rsidR="008510AD" w:rsidRPr="003E4978">
        <w:rPr>
          <w:bCs w:val="0"/>
          <w:sz w:val="24"/>
          <w:szCs w:val="24"/>
        </w:rPr>
        <w:fldChar w:fldCharType="separate"/>
      </w:r>
      <w:r w:rsidR="00DA443D" w:rsidRPr="003E4978">
        <w:rPr>
          <w:bCs w:val="0"/>
          <w:sz w:val="24"/>
          <w:szCs w:val="24"/>
        </w:rPr>
        <w:t>5.1</w:t>
      </w:r>
      <w:r w:rsidR="008510AD" w:rsidRPr="003E4978">
        <w:rPr>
          <w:bCs w:val="0"/>
          <w:sz w:val="24"/>
          <w:szCs w:val="24"/>
        </w:rPr>
        <w:fldChar w:fldCharType="end"/>
      </w:r>
      <w:r w:rsidR="00BB27D7" w:rsidRPr="003E4978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BB27D7">
        <w:rPr>
          <w:bCs w:val="0"/>
          <w:sz w:val="24"/>
          <w:szCs w:val="24"/>
        </w:rPr>
        <w:lastRenderedPageBreak/>
        <w:t xml:space="preserve">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2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8833A1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8833A1">
        <w:fldChar w:fldCharType="begin"/>
      </w:r>
      <w:r w:rsidR="008833A1">
        <w:instrText xml:space="preserve"> REF _Ref440272256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5.14</w:t>
      </w:r>
      <w:r w:rsidR="008833A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833A1">
        <w:fldChar w:fldCharType="begin"/>
      </w:r>
      <w:r w:rsidR="008833A1">
        <w:instrText xml:space="preserve"> REF _Ref465847449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5.15</w:t>
      </w:r>
      <w:r w:rsidR="008833A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8833A1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8833A1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833A1">
        <w:fldChar w:fldCharType="begin"/>
      </w:r>
      <w:r w:rsidR="008833A1">
        <w:instrText xml:space="preserve"> REF _Ref440289953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8833A1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833A1">
        <w:fldChar w:fldCharType="begin"/>
      </w:r>
      <w:r w:rsidR="008833A1">
        <w:instrText xml:space="preserve"> REF _Ref55279015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3.3.1.6</w:t>
      </w:r>
      <w:r w:rsidR="008833A1">
        <w:fldChar w:fldCharType="end"/>
      </w:r>
      <w:r w:rsidRPr="00223D18">
        <w:rPr>
          <w:sz w:val="24"/>
          <w:szCs w:val="24"/>
        </w:rPr>
        <w:t xml:space="preserve">, </w:t>
      </w:r>
      <w:r w:rsidR="008833A1">
        <w:fldChar w:fldCharType="begin"/>
      </w:r>
      <w:r w:rsidR="008833A1">
        <w:instrText xml:space="preserve"> REF _Ref195087786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3.3.1.7</w:t>
      </w:r>
      <w:r w:rsidR="008833A1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E71A48">
        <w:rPr>
          <w:bCs w:val="0"/>
          <w:sz w:val="24"/>
          <w:szCs w:val="24"/>
        </w:rPr>
        <w:lastRenderedPageBreak/>
        <w:t xml:space="preserve">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833A1">
        <w:fldChar w:fldCharType="begin"/>
      </w:r>
      <w:r w:rsidR="008833A1">
        <w:instrText xml:space="preserve"> REF _Ref93089454 \n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8833A1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833A1">
        <w:fldChar w:fldCharType="begin"/>
      </w:r>
      <w:r w:rsidR="008833A1">
        <w:instrText xml:space="preserve"> REF _Ref303670674 \n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8833A1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_Ref306138385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8833A1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8833A1">
        <w:fldChar w:fldCharType="begin"/>
      </w:r>
      <w:r w:rsidR="008833A1">
        <w:instrText xml:space="preserve"> REF _Ref444181467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5.12</w:t>
      </w:r>
      <w:r w:rsidR="008833A1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833A1">
        <w:fldChar w:fldCharType="begin"/>
      </w:r>
      <w:r w:rsidR="008833A1">
        <w:instrText xml:space="preserve"> REF _Ref306176386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3.3.14</w:t>
      </w:r>
      <w:r w:rsidR="008833A1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предложения, по существу не отвечающие техническим, коммерческим </w:t>
      </w:r>
      <w:r w:rsidRPr="009B140B">
        <w:rPr>
          <w:sz w:val="24"/>
          <w:szCs w:val="24"/>
        </w:rPr>
        <w:lastRenderedPageBreak/>
        <w:t>или договорным требованиям настоящей Документации;</w:t>
      </w:r>
    </w:p>
    <w:p w:rsidR="00F8138D" w:rsidRPr="00AE1D21" w:rsidRDefault="009B140B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1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833A1">
        <w:fldChar w:fldCharType="begin"/>
      </w:r>
      <w:r w:rsidR="008833A1">
        <w:instrText xml:space="preserve"> REF _Ref306176386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3.3.14</w:t>
      </w:r>
      <w:r w:rsidR="008833A1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833A1">
        <w:fldChar w:fldCharType="begin"/>
      </w:r>
      <w:r w:rsidR="008833A1">
        <w:instrText xml:space="preserve"> REF _Ref471894330 \r \h  \* MERGEFORMAT </w:instrText>
      </w:r>
      <w:r w:rsidR="008833A1">
        <w:fldChar w:fldCharType="separate"/>
      </w:r>
      <w:r w:rsidR="00F7708A" w:rsidRPr="00B33739">
        <w:rPr>
          <w:sz w:val="24"/>
          <w:szCs w:val="24"/>
        </w:rPr>
        <w:t>3.8</w:t>
      </w:r>
      <w:r w:rsidR="008833A1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</w:t>
      </w:r>
      <w:r w:rsidR="00F15392" w:rsidRPr="00DC5BAE">
        <w:rPr>
          <w:sz w:val="24"/>
          <w:szCs w:val="24"/>
          <w:lang w:eastAsia="ru-RU"/>
        </w:rPr>
        <w:lastRenderedPageBreak/>
        <w:t xml:space="preserve">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833A1">
        <w:fldChar w:fldCharType="begin"/>
      </w:r>
      <w:r w:rsidR="008833A1">
        <w:instrText xml:space="preserve"> REF _Ref465847813 \r \h  \* MERGEFORMAT </w:instrText>
      </w:r>
      <w:r w:rsidR="008833A1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8833A1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833A1">
        <w:fldChar w:fldCharType="begin"/>
      </w:r>
      <w:r w:rsidR="008833A1">
        <w:instrText xml:space="preserve"> REF _Ref306352987 \r \h  \* MERGEFORMAT </w:instrText>
      </w:r>
      <w:r w:rsidR="008833A1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8833A1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833A1">
        <w:fldChar w:fldCharType="begin"/>
      </w:r>
      <w:r w:rsidR="008833A1">
        <w:instrText xml:space="preserve"> REF _Ref306353005 \r \h  \* MERGEFORMAT </w:instrText>
      </w:r>
      <w:r w:rsidR="008833A1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8833A1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8833A1">
        <w:fldChar w:fldCharType="begin"/>
      </w:r>
      <w:r w:rsidR="008833A1">
        <w:instrText xml:space="preserve"> REF _Ref465670219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3.11</w:t>
      </w:r>
      <w:r w:rsidR="008833A1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8833A1">
        <w:fldChar w:fldCharType="begin"/>
      </w:r>
      <w:r w:rsidR="008833A1">
        <w:instrText xml:space="preserve"> REF _Ref468875877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3.7.8</w:t>
      </w:r>
      <w:r w:rsidR="008833A1">
        <w:fldChar w:fldCharType="end"/>
      </w:r>
      <w:r w:rsidRPr="0033661D">
        <w:rPr>
          <w:sz w:val="24"/>
          <w:szCs w:val="24"/>
        </w:rPr>
        <w:t xml:space="preserve">, </w:t>
      </w:r>
      <w:proofErr w:type="gramStart"/>
      <w:r w:rsidRPr="0033661D">
        <w:rPr>
          <w:sz w:val="24"/>
          <w:szCs w:val="24"/>
        </w:rPr>
        <w:t>предоставляет документы</w:t>
      </w:r>
      <w:proofErr w:type="gramEnd"/>
      <w:r w:rsidRPr="0033661D">
        <w:rPr>
          <w:sz w:val="24"/>
          <w:szCs w:val="24"/>
        </w:rPr>
        <w:t xml:space="preserve">, предусмотренные подпунктом </w:t>
      </w:r>
      <w:r w:rsidR="008833A1">
        <w:fldChar w:fldCharType="begin"/>
      </w:r>
      <w:r w:rsidR="008833A1">
        <w:instrText xml:space="preserve"> REF _Ref465675151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3.11.2</w:t>
      </w:r>
      <w:r w:rsidR="008833A1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833A1">
        <w:fldChar w:fldCharType="begin"/>
      </w:r>
      <w:r w:rsidR="008833A1">
        <w:instrText xml:space="preserve"> REF _Ref465675151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3.11.2</w:t>
      </w:r>
      <w:r w:rsidR="008833A1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33661D">
        <w:rPr>
          <w:bCs w:val="0"/>
        </w:rPr>
        <w:t xml:space="preserve">О </w:t>
      </w:r>
      <w:proofErr w:type="gramStart"/>
      <w:r w:rsidRPr="0033661D">
        <w:rPr>
          <w:bCs w:val="0"/>
        </w:rPr>
        <w:t>приоритете</w:t>
      </w:r>
      <w:proofErr w:type="gramEnd"/>
      <w:r w:rsidRPr="0033661D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A87504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87504">
        <w:rPr>
          <w:sz w:val="24"/>
          <w:szCs w:val="24"/>
        </w:rPr>
        <w:t xml:space="preserve"> требований п. 4.5.1 </w:t>
      </w:r>
      <w:r w:rsidRPr="00A87504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A87504">
        <w:rPr>
          <w:bCs w:val="0"/>
          <w:sz w:val="24"/>
          <w:szCs w:val="24"/>
        </w:rPr>
        <w:t>Россети</w:t>
      </w:r>
      <w:proofErr w:type="spellEnd"/>
      <w:r w:rsidRPr="00A87504">
        <w:rPr>
          <w:bCs w:val="0"/>
          <w:sz w:val="24"/>
          <w:szCs w:val="24"/>
        </w:rPr>
        <w:t xml:space="preserve">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</w:t>
      </w:r>
      <w:proofErr w:type="gramStart"/>
      <w:r w:rsidRPr="00A87504">
        <w:rPr>
          <w:sz w:val="24"/>
          <w:szCs w:val="24"/>
        </w:rPr>
        <w:t>рамках</w:t>
      </w:r>
      <w:proofErr w:type="gramEnd"/>
      <w:r w:rsidRPr="00A87504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540F1D">
        <w:rPr>
          <w:i/>
          <w:sz w:val="24"/>
          <w:szCs w:val="24"/>
          <w:lang w:val="en-US"/>
        </w:rPr>
        <w:t>k</w:t>
      </w:r>
      <w:proofErr w:type="gramEnd"/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833A1">
        <w:fldChar w:fldCharType="begin"/>
      </w:r>
      <w:r w:rsidR="008833A1">
        <w:instrText xml:space="preserve"> REF _Ref303251044 \r \h  \* MERGEFORMAT </w:instrText>
      </w:r>
      <w:r w:rsidR="008833A1">
        <w:fldChar w:fldCharType="separate"/>
      </w:r>
      <w:r w:rsidRPr="00540F1D">
        <w:rPr>
          <w:rFonts w:ascii="Times New Roman" w:hAnsi="Times New Roman" w:cs="Times New Roman"/>
          <w:sz w:val="24"/>
          <w:szCs w:val="24"/>
        </w:rPr>
        <w:t>3.10</w:t>
      </w:r>
      <w:r w:rsidR="008833A1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</w:t>
      </w:r>
      <w:r w:rsidRPr="00A87504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A87504">
        <w:rPr>
          <w:sz w:val="24"/>
          <w:szCs w:val="24"/>
        </w:rPr>
        <w:t>оказывемых</w:t>
      </w:r>
      <w:proofErr w:type="spellEnd"/>
      <w:r w:rsidRPr="00A87504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D092B">
        <w:rPr>
          <w:bCs w:val="0"/>
          <w:sz w:val="24"/>
          <w:szCs w:val="24"/>
        </w:rPr>
        <w:t>наилучшей</w:t>
      </w:r>
      <w:proofErr w:type="gramEnd"/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</w:t>
      </w:r>
      <w:proofErr w:type="gramStart"/>
      <w:r w:rsidRPr="00DD092B">
        <w:rPr>
          <w:sz w:val="24"/>
          <w:szCs w:val="24"/>
        </w:rPr>
        <w:t>случае</w:t>
      </w:r>
      <w:proofErr w:type="gramEnd"/>
      <w:r w:rsidRPr="00DD092B">
        <w:rPr>
          <w:sz w:val="24"/>
          <w:szCs w:val="24"/>
        </w:rPr>
        <w:t xml:space="preserve">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 xml:space="preserve">Признание запроса предложений </w:t>
      </w:r>
      <w:proofErr w:type="gramStart"/>
      <w:r w:rsidRPr="00DD092B">
        <w:t>несостоявшимся</w:t>
      </w:r>
      <w:bookmarkEnd w:id="685"/>
      <w:bookmarkEnd w:id="686"/>
      <w:proofErr w:type="gramEnd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D092B">
        <w:rPr>
          <w:bCs w:val="0"/>
          <w:sz w:val="24"/>
          <w:szCs w:val="24"/>
        </w:rPr>
        <w:t>случае</w:t>
      </w:r>
      <w:proofErr w:type="gramEnd"/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lastRenderedPageBreak/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DD092B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4444C3" w:rsidRPr="004444C3">
        <w:rPr>
          <w:sz w:val="24"/>
          <w:szCs w:val="24"/>
        </w:rPr>
        <w:t>е(</w:t>
      </w:r>
      <w:proofErr w:type="gramEnd"/>
      <w:r w:rsidR="004444C3" w:rsidRPr="004444C3">
        <w:rPr>
          <w:sz w:val="24"/>
          <w:szCs w:val="24"/>
        </w:rPr>
        <w:t>ах) Участника(</w:t>
      </w:r>
      <w:proofErr w:type="spellStart"/>
      <w:r w:rsidR="004444C3" w:rsidRPr="004444C3">
        <w:rPr>
          <w:sz w:val="24"/>
          <w:szCs w:val="24"/>
        </w:rPr>
        <w:t>ов</w:t>
      </w:r>
      <w:proofErr w:type="spellEnd"/>
      <w:r w:rsidR="004444C3" w:rsidRPr="004444C3">
        <w:rPr>
          <w:sz w:val="24"/>
          <w:szCs w:val="24"/>
        </w:rPr>
        <w:t xml:space="preserve">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696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pt;height:60.75pt" o:ole="" fillcolor="window">
            <v:imagedata r:id="rId37" o:title=""/>
          </v:shape>
          <o:OLEObject Type="Embed" ProgID="Equation.3" ShapeID="_x0000_i1025" DrawAspect="Content" ObjectID="_1565700869" r:id="rId38"/>
        </w:object>
      </w:r>
      <w:r w:rsidRPr="004444C3">
        <w:rPr>
          <w:b w:val="0"/>
        </w:rPr>
        <w:t>&gt;1,33, где: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pt;height:21.9pt" o:ole="">
            <v:imagedata r:id="rId39" o:title=""/>
          </v:shape>
          <o:OLEObject Type="Embed" ProgID="Equation.3" ShapeID="_x0000_i1026" DrawAspect="Content" ObjectID="_1565700870" r:id="rId40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8pt;height:21.9pt" o:ole="">
            <v:imagedata r:id="rId41" o:title=""/>
          </v:shape>
          <o:OLEObject Type="Embed" ProgID="Equation.3" ShapeID="_x0000_i1027" DrawAspect="Content" ObjectID="_1565700871" r:id="rId42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</w:t>
      </w:r>
      <w:proofErr w:type="gramStart"/>
      <w:r w:rsidRPr="004444C3">
        <w:rPr>
          <w:b w:val="0"/>
        </w:rPr>
        <w:t>количество</w:t>
      </w:r>
      <w:proofErr w:type="gramEnd"/>
      <w:r w:rsidRPr="004444C3">
        <w:rPr>
          <w:b w:val="0"/>
        </w:rPr>
        <w:t xml:space="preserve"> позиций продукции;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696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33661D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>;</w:t>
      </w:r>
      <w:proofErr w:type="gramEnd"/>
      <w:r w:rsidRPr="004444C3">
        <w:rPr>
          <w:sz w:val="24"/>
          <w:szCs w:val="24"/>
        </w:rPr>
        <w:t xml:space="preserve">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8833A1">
        <w:fldChar w:fldCharType="begin"/>
      </w:r>
      <w:r w:rsidR="008833A1">
        <w:instrText xml:space="preserve"> REF _Ref465675151 \r \h  \* MERGEFORMAT </w:instrText>
      </w:r>
      <w:r w:rsidR="008833A1">
        <w:fldChar w:fldCharType="separate"/>
      </w:r>
      <w:r w:rsidR="00DA443D" w:rsidRPr="004444C3">
        <w:rPr>
          <w:bCs w:val="0"/>
          <w:sz w:val="24"/>
          <w:szCs w:val="24"/>
        </w:rPr>
        <w:t>3.11.2</w:t>
      </w:r>
      <w:r w:rsidR="008833A1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4444C3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4444C3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833A1">
        <w:fldChar w:fldCharType="begin"/>
      </w:r>
      <w:r w:rsidR="008833A1">
        <w:instrText xml:space="preserve"> REF _Ref468875938 \r \h  \* MERGEFORMAT </w:instrText>
      </w:r>
      <w:r w:rsidR="008833A1">
        <w:fldChar w:fldCharType="separate"/>
      </w:r>
      <w:r w:rsidR="00DA443D" w:rsidRPr="004444C3">
        <w:rPr>
          <w:rFonts w:eastAsia="Times New Roman,Italic"/>
          <w:bCs w:val="0"/>
          <w:iCs/>
          <w:sz w:val="24"/>
          <w:szCs w:val="24"/>
        </w:rPr>
        <w:t>3.6.2.5</w:t>
      </w:r>
      <w:r w:rsidR="008833A1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 xml:space="preserve">в </w:t>
      </w:r>
      <w:proofErr w:type="spellStart"/>
      <w:r w:rsidR="0033661D"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_Ref465437572 \r \h  \* MERGEFORMAT </w:instrText>
      </w:r>
      <w:r w:rsidR="008833A1">
        <w:fldChar w:fldCharType="separate"/>
      </w:r>
      <w:r w:rsidR="00DA443D" w:rsidRPr="004444C3">
        <w:rPr>
          <w:sz w:val="24"/>
          <w:szCs w:val="24"/>
        </w:rPr>
        <w:t>3.13.2</w:t>
      </w:r>
      <w:r w:rsidR="008833A1">
        <w:fldChar w:fldCharType="end"/>
      </w:r>
      <w:r w:rsidRPr="004444C3">
        <w:rPr>
          <w:sz w:val="24"/>
          <w:szCs w:val="24"/>
        </w:rPr>
        <w:t>-</w:t>
      </w:r>
      <w:r w:rsidR="008833A1">
        <w:fldChar w:fldCharType="begin"/>
      </w:r>
      <w:r w:rsidR="008833A1">
        <w:instrText xml:space="preserve"> REF _Ref465440181 \r \h  \* MERGEFORMAT </w:instrText>
      </w:r>
      <w:r w:rsidR="008833A1">
        <w:fldChar w:fldCharType="separate"/>
      </w:r>
      <w:r w:rsidR="00DA443D" w:rsidRPr="004444C3">
        <w:rPr>
          <w:sz w:val="24"/>
          <w:szCs w:val="24"/>
        </w:rPr>
        <w:t>3.13.4</w:t>
      </w:r>
      <w:r w:rsidR="008833A1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  <w:proofErr w:type="gramEnd"/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8833A1">
        <w:fldChar w:fldCharType="begin"/>
      </w:r>
      <w:r w:rsidR="008833A1">
        <w:instrText xml:space="preserve"> REF _Ref465437572 \r \h  \* MERGEFORMAT </w:instrText>
      </w:r>
      <w:r w:rsidR="008833A1">
        <w:fldChar w:fldCharType="separate"/>
      </w:r>
      <w:r w:rsidR="00DA443D" w:rsidRPr="004444C3">
        <w:rPr>
          <w:sz w:val="24"/>
          <w:szCs w:val="24"/>
        </w:rPr>
        <w:t>3.13.2</w:t>
      </w:r>
      <w:r w:rsidR="008833A1">
        <w:fldChar w:fldCharType="end"/>
      </w:r>
      <w:r w:rsidRPr="004444C3">
        <w:rPr>
          <w:sz w:val="24"/>
          <w:szCs w:val="24"/>
        </w:rPr>
        <w:t>-</w:t>
      </w:r>
      <w:r w:rsidR="008833A1">
        <w:fldChar w:fldCharType="begin"/>
      </w:r>
      <w:r w:rsidR="008833A1">
        <w:instrText xml:space="preserve"> REF _Ref465440181 \r \h  \* MERGEFORMAT </w:instrText>
      </w:r>
      <w:r w:rsidR="008833A1">
        <w:fldChar w:fldCharType="separate"/>
      </w:r>
      <w:r w:rsidR="00DA443D" w:rsidRPr="004444C3">
        <w:rPr>
          <w:sz w:val="24"/>
          <w:szCs w:val="24"/>
        </w:rPr>
        <w:t>3.13.4</w:t>
      </w:r>
      <w:r w:rsidR="008833A1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</w:t>
      </w:r>
      <w:r w:rsidRPr="00DD092B">
        <w:rPr>
          <w:bCs w:val="0"/>
          <w:i/>
          <w:sz w:val="24"/>
          <w:szCs w:val="24"/>
        </w:rPr>
        <w:lastRenderedPageBreak/>
        <w:t>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  <w:proofErr w:type="gramEnd"/>
    </w:p>
    <w:p w:rsidR="00717F60" w:rsidRPr="00DD092B" w:rsidRDefault="00AD3EBC" w:rsidP="00557C01">
      <w:pPr>
        <w:pStyle w:val="affffff1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DD092B">
        <w:rPr>
          <w:bCs w:val="0"/>
          <w:color w:val="000000"/>
          <w:sz w:val="24"/>
          <w:szCs w:val="24"/>
        </w:rPr>
        <w:t xml:space="preserve">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</w:t>
      </w:r>
      <w:proofErr w:type="gramStart"/>
      <w:r w:rsidRPr="0033661D">
        <w:rPr>
          <w:sz w:val="24"/>
          <w:szCs w:val="24"/>
        </w:rPr>
        <w:t xml:space="preserve">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proofErr w:type="gramEnd"/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8833A1">
        <w:fldChar w:fldCharType="begin"/>
      </w:r>
      <w:r w:rsidR="008833A1">
        <w:instrText xml:space="preserve"> REF _Ref465670219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3.11</w:t>
      </w:r>
      <w:r w:rsidR="008833A1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833A1">
        <w:fldChar w:fldCharType="begin"/>
      </w:r>
      <w:r w:rsidR="008833A1">
        <w:instrText xml:space="preserve"> REF _Ref465437572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3.13.2</w:t>
      </w:r>
      <w:r w:rsidR="008833A1">
        <w:fldChar w:fldCharType="end"/>
      </w:r>
      <w:r w:rsidRPr="0033661D">
        <w:rPr>
          <w:sz w:val="24"/>
          <w:szCs w:val="24"/>
        </w:rPr>
        <w:t>-</w:t>
      </w:r>
      <w:r w:rsidR="008833A1">
        <w:fldChar w:fldCharType="begin"/>
      </w:r>
      <w:r w:rsidR="008833A1">
        <w:instrText xml:space="preserve"> REF _Ref465440181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3.13.4</w:t>
      </w:r>
      <w:r w:rsidR="008833A1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proofErr w:type="gramStart"/>
      <w:r w:rsidR="00696966" w:rsidRPr="00DD092B">
        <w:rPr>
          <w:sz w:val="24"/>
          <w:szCs w:val="24"/>
        </w:rPr>
        <w:t>наилучшей</w:t>
      </w:r>
      <w:proofErr w:type="gramEnd"/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8833A1">
        <w:fldChar w:fldCharType="begin"/>
      </w:r>
      <w:r w:rsidR="008833A1">
        <w:instrText xml:space="preserve"> REF _Ref294695546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8833A1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_Ref294695403 \n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8833A1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8833A1">
        <w:fldChar w:fldCharType="begin"/>
      </w:r>
      <w:r w:rsidR="008833A1">
        <w:instrText xml:space="preserve"> REF _Ref468201106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8833A1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8833A1">
        <w:fldChar w:fldCharType="begin"/>
      </w:r>
      <w:r w:rsidR="008833A1">
        <w:instrText xml:space="preserve"> REF _Ref305979053 \r \h  \* MERGEFORMAT </w:instrText>
      </w:r>
      <w:r w:rsidR="008833A1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8833A1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8833A1">
        <w:fldChar w:fldCharType="begin"/>
      </w:r>
      <w:r w:rsidR="008833A1">
        <w:instrText xml:space="preserve"> REF _Ref440272931 \r \h  \* MERGEFORMAT </w:instrText>
      </w:r>
      <w:r w:rsidR="008833A1">
        <w:fldChar w:fldCharType="separate"/>
      </w:r>
      <w:r w:rsidR="00DA443D" w:rsidRPr="004444C3">
        <w:t>2</w:t>
      </w:r>
      <w:r w:rsidR="008833A1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8833A1">
        <w:fldChar w:fldCharType="begin"/>
      </w:r>
      <w:r w:rsidR="008833A1">
        <w:instrText xml:space="preserve"> REF _Ref465437572 \r \h  \* MERGEFORMAT </w:instrText>
      </w:r>
      <w:r w:rsidR="008833A1">
        <w:fldChar w:fldCharType="separate"/>
      </w:r>
      <w:r w:rsidR="00DA443D" w:rsidRPr="004444C3">
        <w:rPr>
          <w:sz w:val="24"/>
          <w:szCs w:val="24"/>
        </w:rPr>
        <w:t>3.13.2</w:t>
      </w:r>
      <w:r w:rsidR="008833A1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lastRenderedPageBreak/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8833A1">
        <w:fldChar w:fldCharType="begin"/>
      </w:r>
      <w:r w:rsidR="008833A1">
        <w:instrText xml:space="preserve"> REF _Ref468973864 \r \h  \* MERGEFORMAT </w:instrText>
      </w:r>
      <w:r w:rsidR="008833A1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8833A1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</w:t>
      </w:r>
      <w:proofErr w:type="gramStart"/>
      <w:r w:rsidRPr="0033661D">
        <w:rPr>
          <w:bCs w:val="0"/>
          <w:sz w:val="24"/>
          <w:szCs w:val="24"/>
        </w:rPr>
        <w:t xml:space="preserve">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>Исполнителя</w:t>
      </w:r>
      <w:proofErr w:type="gramEnd"/>
      <w:r w:rsidR="0033661D" w:rsidRPr="0033661D">
        <w:rPr>
          <w:sz w:val="24"/>
          <w:szCs w:val="24"/>
        </w:rPr>
        <w:t xml:space="preserve">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833A1">
        <w:fldChar w:fldCharType="begin"/>
      </w:r>
      <w:r w:rsidR="008833A1">
        <w:instrText xml:space="preserve"> REF _Ref440272931 \r \h  \* MERGEFORMAT </w:instrText>
      </w:r>
      <w:r w:rsidR="008833A1">
        <w:fldChar w:fldCharType="separate"/>
      </w:r>
      <w:r w:rsidR="00DA443D" w:rsidRPr="0033661D">
        <w:t>2</w:t>
      </w:r>
      <w:r w:rsidR="008833A1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8833A1">
        <w:fldChar w:fldCharType="begin"/>
      </w:r>
      <w:r w:rsidR="008833A1">
        <w:instrText xml:space="preserve"> REF _Ref465437572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3.13.2</w:t>
      </w:r>
      <w:r w:rsidR="008833A1">
        <w:fldChar w:fldCharType="end"/>
      </w:r>
      <w:r w:rsidRPr="0033661D">
        <w:rPr>
          <w:sz w:val="24"/>
          <w:szCs w:val="24"/>
        </w:rPr>
        <w:t xml:space="preserve">, а также на этапе </w:t>
      </w:r>
      <w:proofErr w:type="spellStart"/>
      <w:r w:rsidRPr="0033661D">
        <w:rPr>
          <w:sz w:val="24"/>
          <w:szCs w:val="24"/>
        </w:rPr>
        <w:t>преддговорных</w:t>
      </w:r>
      <w:proofErr w:type="spellEnd"/>
      <w:r w:rsidRPr="0033661D">
        <w:rPr>
          <w:sz w:val="24"/>
          <w:szCs w:val="24"/>
        </w:rPr>
        <w:t xml:space="preserve"> переговоров (п. </w:t>
      </w:r>
      <w:r w:rsidR="008833A1">
        <w:fldChar w:fldCharType="begin"/>
      </w:r>
      <w:r w:rsidR="008833A1">
        <w:instrText xml:space="preserve"> REF _Ref468875974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3.12</w:t>
      </w:r>
      <w:r w:rsidR="008833A1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833A1">
        <w:fldChar w:fldCharType="begin"/>
      </w:r>
      <w:r w:rsidR="008833A1">
        <w:instrText xml:space="preserve"> REF _Ref468875995 \r \h  \* MERGEFORMAT </w:instrText>
      </w:r>
      <w:r w:rsidR="008833A1">
        <w:fldChar w:fldCharType="separate"/>
      </w:r>
      <w:r w:rsidR="00DA443D" w:rsidRPr="0033661D">
        <w:rPr>
          <w:sz w:val="24"/>
          <w:szCs w:val="24"/>
        </w:rPr>
        <w:t>3.12.6</w:t>
      </w:r>
      <w:r w:rsidR="008833A1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8833A1">
        <w:fldChar w:fldCharType="begin"/>
      </w:r>
      <w:r w:rsidR="008833A1">
        <w:instrText xml:space="preserve"> REF _Ref191386085 \r \h  \* MERGEFORMAT </w:instrText>
      </w:r>
      <w:r w:rsidR="008833A1">
        <w:fldChar w:fldCharType="separate"/>
      </w:r>
      <w:r w:rsidR="00DA443D" w:rsidRPr="00DA443D">
        <w:rPr>
          <w:b w:val="0"/>
          <w:iCs/>
        </w:rPr>
        <w:t>1.1.1</w:t>
      </w:r>
      <w:r w:rsidR="008833A1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3E4978">
        <w:rPr>
          <w:b w:val="0"/>
          <w:szCs w:val="24"/>
        </w:rPr>
        <w:t xml:space="preserve">Лоту №1 (подраздел </w:t>
      </w:r>
      <w:r w:rsidR="008510AD" w:rsidRPr="003E4978">
        <w:rPr>
          <w:b w:val="0"/>
          <w:szCs w:val="24"/>
        </w:rPr>
        <w:fldChar w:fldCharType="begin"/>
      </w:r>
      <w:r w:rsidR="00A154B7" w:rsidRPr="003E4978">
        <w:rPr>
          <w:b w:val="0"/>
          <w:szCs w:val="24"/>
        </w:rPr>
        <w:instrText xml:space="preserve"> REF _Ref440275279 \r \h </w:instrText>
      </w:r>
      <w:r w:rsidR="008510AD" w:rsidRPr="003E4978">
        <w:rPr>
          <w:b w:val="0"/>
          <w:szCs w:val="24"/>
        </w:rPr>
      </w:r>
      <w:r w:rsidR="003E4978">
        <w:rPr>
          <w:b w:val="0"/>
          <w:szCs w:val="24"/>
        </w:rPr>
        <w:instrText xml:space="preserve"> \* MERGEFORMAT </w:instrText>
      </w:r>
      <w:r w:rsidR="008510AD" w:rsidRPr="003E4978">
        <w:rPr>
          <w:b w:val="0"/>
          <w:szCs w:val="24"/>
        </w:rPr>
        <w:fldChar w:fldCharType="separate"/>
      </w:r>
      <w:r w:rsidR="00DA443D" w:rsidRPr="003E4978">
        <w:rPr>
          <w:b w:val="0"/>
          <w:szCs w:val="24"/>
        </w:rPr>
        <w:t>1.1.4</w:t>
      </w:r>
      <w:r w:rsidR="008510AD" w:rsidRPr="003E4978">
        <w:rPr>
          <w:b w:val="0"/>
          <w:szCs w:val="24"/>
        </w:rPr>
        <w:fldChar w:fldCharType="end"/>
      </w:r>
      <w:r w:rsidR="00A154B7" w:rsidRPr="003E4978">
        <w:rPr>
          <w:b w:val="0"/>
          <w:szCs w:val="24"/>
        </w:rPr>
        <w:t>)</w:t>
      </w:r>
      <w:r w:rsidRPr="003E4978">
        <w:rPr>
          <w:b w:val="0"/>
          <w:szCs w:val="24"/>
        </w:rPr>
        <w:t xml:space="preserve"> изложен</w:t>
      </w:r>
      <w:r w:rsidR="00F463E8" w:rsidRPr="003E4978">
        <w:rPr>
          <w:b w:val="0"/>
          <w:szCs w:val="24"/>
        </w:rPr>
        <w:t>о(</w:t>
      </w:r>
      <w:r w:rsidRPr="003E4978">
        <w:rPr>
          <w:b w:val="0"/>
          <w:szCs w:val="24"/>
        </w:rPr>
        <w:t>ы</w:t>
      </w:r>
      <w:r w:rsidR="00F463E8" w:rsidRPr="003E4978">
        <w:rPr>
          <w:b w:val="0"/>
          <w:szCs w:val="24"/>
        </w:rPr>
        <w:t>)</w:t>
      </w:r>
      <w:r w:rsidRPr="003E497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E4978">
        <w:rPr>
          <w:b w:val="0"/>
          <w:szCs w:val="24"/>
        </w:rPr>
        <w:t>Участник</w:t>
      </w:r>
      <w:r w:rsidRPr="003E4978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510A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8510A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510A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510AD">
        <w:fldChar w:fldCharType="separate"/>
      </w:r>
      <w:r w:rsidR="00DA443D">
        <w:rPr>
          <w:sz w:val="24"/>
          <w:szCs w:val="24"/>
        </w:rPr>
        <w:t>5.1.2.3</w:t>
      </w:r>
      <w:r w:rsidR="008510A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100C42" w:rsidRPr="00F647F7" w:rsidRDefault="00100C42" w:rsidP="004F4D80">
      <w:pPr>
        <w:ind w:firstLine="0"/>
        <w:rPr>
          <w:sz w:val="24"/>
          <w:szCs w:val="24"/>
        </w:rPr>
      </w:pP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100C42" w:rsidRDefault="00100C42" w:rsidP="00491992">
      <w:pPr>
        <w:rPr>
          <w:color w:val="000000"/>
          <w:sz w:val="24"/>
          <w:szCs w:val="24"/>
        </w:rPr>
      </w:pPr>
    </w:p>
    <w:p w:rsidR="00100C42" w:rsidRPr="00F647F7" w:rsidRDefault="00100C42" w:rsidP="00491992">
      <w:pPr>
        <w:rPr>
          <w:color w:val="000000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79"/>
        <w:gridCol w:w="992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</w:t>
            </w:r>
            <w:r w:rsidR="00100C42" w:rsidRPr="002C64D4">
              <w:rPr>
                <w:rStyle w:val="aa"/>
                <w:b w:val="0"/>
              </w:rPr>
              <w:t>Указывается наименование продукции</w:t>
            </w:r>
            <w:r w:rsidRPr="00843BBD">
              <w:rPr>
                <w:rStyle w:val="aa"/>
                <w:b w:val="0"/>
                <w:sz w:val="20"/>
              </w:rPr>
              <w:t>)</w:t>
            </w:r>
          </w:p>
        </w:tc>
      </w:tr>
      <w:tr w:rsidR="00491992" w:rsidRPr="003E4978" w:rsidTr="00100C42">
        <w:trPr>
          <w:trHeight w:val="944"/>
        </w:trPr>
        <w:tc>
          <w:tcPr>
            <w:tcW w:w="709" w:type="dxa"/>
            <w:vAlign w:val="center"/>
          </w:tcPr>
          <w:p w:rsidR="00491992" w:rsidRPr="003E4978" w:rsidRDefault="00491992" w:rsidP="00100C42">
            <w:pPr>
              <w:pStyle w:val="aff0"/>
              <w:spacing w:before="0" w:after="0"/>
              <w:jc w:val="center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 xml:space="preserve">№ </w:t>
            </w:r>
            <w:proofErr w:type="gramStart"/>
            <w:r w:rsidRPr="003E4978">
              <w:rPr>
                <w:sz w:val="24"/>
                <w:szCs w:val="24"/>
              </w:rPr>
              <w:t>п</w:t>
            </w:r>
            <w:proofErr w:type="gramEnd"/>
            <w:r w:rsidRPr="003E4978">
              <w:rPr>
                <w:sz w:val="24"/>
                <w:szCs w:val="24"/>
              </w:rPr>
              <w:t>/п</w:t>
            </w:r>
          </w:p>
        </w:tc>
        <w:tc>
          <w:tcPr>
            <w:tcW w:w="6379" w:type="dxa"/>
            <w:vAlign w:val="center"/>
          </w:tcPr>
          <w:p w:rsidR="00491992" w:rsidRPr="003E4978" w:rsidRDefault="003E4978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Наименование материалов необходимых для технического обслуживания</w:t>
            </w:r>
          </w:p>
        </w:tc>
        <w:tc>
          <w:tcPr>
            <w:tcW w:w="992" w:type="dxa"/>
            <w:vAlign w:val="center"/>
          </w:tcPr>
          <w:p w:rsidR="00491992" w:rsidRPr="003E4978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E4978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E4978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E4978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Примечания</w:t>
            </w: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uppressAutoHyphens w:val="0"/>
              <w:ind w:left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1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  <w:lang w:val="en-US"/>
              </w:rPr>
              <w:t>Pack</w:t>
            </w:r>
            <w:r w:rsidRPr="003E4978">
              <w:rPr>
                <w:sz w:val="24"/>
                <w:szCs w:val="24"/>
              </w:rPr>
              <w:t xml:space="preserve"> Бортовой Блок </w:t>
            </w:r>
            <w:r w:rsidRPr="003E4978">
              <w:rPr>
                <w:sz w:val="24"/>
                <w:szCs w:val="24"/>
                <w:lang w:val="en-US"/>
              </w:rPr>
              <w:t>AT</w:t>
            </w:r>
            <w:r w:rsidRPr="003E4978">
              <w:rPr>
                <w:sz w:val="24"/>
                <w:szCs w:val="24"/>
              </w:rPr>
              <w:t xml:space="preserve"> 10 (или аналог</w:t>
            </w:r>
            <w:r w:rsidRPr="003E4978">
              <w:rPr>
                <w:sz w:val="24"/>
                <w:szCs w:val="24"/>
                <w:vertAlign w:val="superscript"/>
              </w:rPr>
              <w:t>1</w:t>
            </w:r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uppressAutoHyphens w:val="0"/>
              <w:ind w:left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2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  <w:lang w:val="en-US"/>
              </w:rPr>
              <w:t>Pack</w:t>
            </w:r>
            <w:r w:rsidRPr="003E4978">
              <w:rPr>
                <w:sz w:val="24"/>
                <w:szCs w:val="24"/>
              </w:rPr>
              <w:t xml:space="preserve"> Бортовой Блок АТ10 </w:t>
            </w:r>
            <w:r w:rsidRPr="003E4978">
              <w:rPr>
                <w:sz w:val="24"/>
                <w:szCs w:val="24"/>
                <w:lang w:val="en-US"/>
              </w:rPr>
              <w:t>GLONASS</w:t>
            </w:r>
            <w:r w:rsidRPr="003E4978">
              <w:rPr>
                <w:sz w:val="24"/>
                <w:szCs w:val="24"/>
              </w:rPr>
              <w:t xml:space="preserve"> (или аналог</w:t>
            </w:r>
            <w:r w:rsidRPr="003E4978">
              <w:rPr>
                <w:sz w:val="24"/>
                <w:szCs w:val="24"/>
                <w:vertAlign w:val="superscript"/>
              </w:rPr>
              <w:t>1</w:t>
            </w:r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uppressAutoHyphens w:val="0"/>
              <w:ind w:left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3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Комплект БНСО АТ10 285(или аналог</w:t>
            </w:r>
            <w:proofErr w:type="gramStart"/>
            <w:r w:rsidRPr="003E4978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uppressAutoHyphens w:val="0"/>
              <w:ind w:left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4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  <w:lang w:val="en-US"/>
              </w:rPr>
              <w:t>Pack</w:t>
            </w:r>
            <w:r w:rsidRPr="003E4978">
              <w:rPr>
                <w:sz w:val="24"/>
                <w:szCs w:val="24"/>
              </w:rPr>
              <w:t xml:space="preserve"> </w:t>
            </w:r>
            <w:r w:rsidRPr="003E4978">
              <w:rPr>
                <w:sz w:val="24"/>
                <w:szCs w:val="24"/>
                <w:lang w:val="en-US"/>
              </w:rPr>
              <w:t>AT</w:t>
            </w:r>
            <w:r w:rsidRPr="003E4978">
              <w:rPr>
                <w:sz w:val="24"/>
                <w:szCs w:val="24"/>
              </w:rPr>
              <w:t>65</w:t>
            </w:r>
            <w:proofErr w:type="spellStart"/>
            <w:r w:rsidRPr="003E497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E4978">
              <w:rPr>
                <w:sz w:val="24"/>
                <w:szCs w:val="24"/>
              </w:rPr>
              <w:t xml:space="preserve"> </w:t>
            </w:r>
            <w:proofErr w:type="spellStart"/>
            <w:r w:rsidRPr="003E4978">
              <w:rPr>
                <w:sz w:val="24"/>
                <w:szCs w:val="24"/>
              </w:rPr>
              <w:t>каб</w:t>
            </w:r>
            <w:proofErr w:type="spellEnd"/>
            <w:r w:rsidRPr="003E4978">
              <w:rPr>
                <w:sz w:val="24"/>
                <w:szCs w:val="24"/>
              </w:rPr>
              <w:t xml:space="preserve"> цифровой (</w:t>
            </w:r>
            <w:r w:rsidRPr="003E4978">
              <w:rPr>
                <w:sz w:val="24"/>
                <w:szCs w:val="24"/>
                <w:lang w:val="en-US"/>
              </w:rPr>
              <w:t>box</w:t>
            </w:r>
            <w:r w:rsidRPr="003E4978">
              <w:rPr>
                <w:sz w:val="24"/>
                <w:szCs w:val="24"/>
              </w:rPr>
              <w:t>) (или аналог</w:t>
            </w:r>
            <w:r w:rsidRPr="003E4978">
              <w:rPr>
                <w:sz w:val="24"/>
                <w:szCs w:val="24"/>
                <w:vertAlign w:val="superscript"/>
              </w:rPr>
              <w:t>1</w:t>
            </w:r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uppressAutoHyphens w:val="0"/>
              <w:ind w:left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5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  <w:lang w:val="en-US"/>
              </w:rPr>
              <w:t>Pack</w:t>
            </w:r>
            <w:r w:rsidRPr="003E4978">
              <w:rPr>
                <w:sz w:val="24"/>
                <w:szCs w:val="24"/>
              </w:rPr>
              <w:t xml:space="preserve"> Бортовой Блок </w:t>
            </w:r>
            <w:r w:rsidRPr="003E4978">
              <w:rPr>
                <w:sz w:val="24"/>
                <w:szCs w:val="24"/>
                <w:lang w:val="en-US"/>
              </w:rPr>
              <w:t>AT</w:t>
            </w:r>
            <w:r w:rsidRPr="003E4978">
              <w:rPr>
                <w:sz w:val="24"/>
                <w:szCs w:val="24"/>
              </w:rPr>
              <w:t>65</w:t>
            </w:r>
            <w:proofErr w:type="spellStart"/>
            <w:r w:rsidRPr="003E497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E4978">
              <w:rPr>
                <w:sz w:val="24"/>
                <w:szCs w:val="24"/>
              </w:rPr>
              <w:t xml:space="preserve"> М1(или аналог</w:t>
            </w:r>
            <w:r w:rsidRPr="003E4978">
              <w:rPr>
                <w:sz w:val="24"/>
                <w:szCs w:val="24"/>
                <w:vertAlign w:val="superscript"/>
              </w:rPr>
              <w:t>1</w:t>
            </w:r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uppressAutoHyphens w:val="0"/>
              <w:ind w:left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6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  <w:lang w:val="en-US"/>
              </w:rPr>
              <w:t>Pack</w:t>
            </w:r>
            <w:r w:rsidRPr="003E4978">
              <w:rPr>
                <w:sz w:val="24"/>
                <w:szCs w:val="24"/>
              </w:rPr>
              <w:t xml:space="preserve"> Бортовой Блок </w:t>
            </w:r>
            <w:r w:rsidRPr="003E4978">
              <w:rPr>
                <w:sz w:val="24"/>
                <w:szCs w:val="24"/>
                <w:lang w:val="en-US"/>
              </w:rPr>
              <w:t>AT</w:t>
            </w:r>
            <w:r w:rsidRPr="003E4978">
              <w:rPr>
                <w:sz w:val="24"/>
                <w:szCs w:val="24"/>
              </w:rPr>
              <w:t>65</w:t>
            </w:r>
            <w:proofErr w:type="spellStart"/>
            <w:r w:rsidRPr="003E497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E4978">
              <w:rPr>
                <w:sz w:val="24"/>
                <w:szCs w:val="24"/>
              </w:rPr>
              <w:t xml:space="preserve"> М2 (или аналог</w:t>
            </w:r>
            <w:r w:rsidRPr="003E4978">
              <w:rPr>
                <w:sz w:val="24"/>
                <w:szCs w:val="24"/>
                <w:vertAlign w:val="superscript"/>
              </w:rPr>
              <w:t>1</w:t>
            </w:r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50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7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 xml:space="preserve">Датчик уровня топлива </w:t>
            </w:r>
            <w:r w:rsidRPr="003E4978">
              <w:rPr>
                <w:sz w:val="24"/>
                <w:szCs w:val="24"/>
                <w:lang w:val="en-US"/>
              </w:rPr>
              <w:t>AT</w:t>
            </w:r>
            <w:r w:rsidRPr="003E4978">
              <w:rPr>
                <w:sz w:val="24"/>
                <w:szCs w:val="24"/>
              </w:rPr>
              <w:t>-</w:t>
            </w:r>
            <w:r w:rsidRPr="003E4978">
              <w:rPr>
                <w:sz w:val="24"/>
                <w:szCs w:val="24"/>
                <w:lang w:val="en-US"/>
              </w:rPr>
              <w:t>FLM</w:t>
            </w:r>
            <w:r w:rsidRPr="003E4978">
              <w:rPr>
                <w:sz w:val="24"/>
                <w:szCs w:val="24"/>
              </w:rPr>
              <w:t xml:space="preserve"> и его модификации (или аналог</w:t>
            </w:r>
            <w:proofErr w:type="gramStart"/>
            <w:r w:rsidRPr="003E4978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ind w:left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8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proofErr w:type="spellStart"/>
            <w:r w:rsidRPr="003E4978">
              <w:rPr>
                <w:sz w:val="24"/>
                <w:szCs w:val="24"/>
              </w:rPr>
              <w:t>Радиодатчик</w:t>
            </w:r>
            <w:proofErr w:type="spellEnd"/>
            <w:r w:rsidRPr="003E4978">
              <w:rPr>
                <w:sz w:val="24"/>
                <w:szCs w:val="24"/>
              </w:rPr>
              <w:t xml:space="preserve"> уровня топлива </w:t>
            </w:r>
            <w:r w:rsidRPr="003E4978">
              <w:rPr>
                <w:sz w:val="24"/>
                <w:szCs w:val="24"/>
                <w:lang w:val="en-US"/>
              </w:rPr>
              <w:t>AT</w:t>
            </w:r>
            <w:r w:rsidRPr="003E4978">
              <w:rPr>
                <w:sz w:val="24"/>
                <w:szCs w:val="24"/>
              </w:rPr>
              <w:t>-</w:t>
            </w:r>
            <w:r w:rsidRPr="003E4978">
              <w:rPr>
                <w:sz w:val="24"/>
                <w:szCs w:val="24"/>
                <w:lang w:val="en-US"/>
              </w:rPr>
              <w:t>FLM</w:t>
            </w:r>
            <w:r w:rsidRPr="003E4978">
              <w:rPr>
                <w:sz w:val="24"/>
                <w:szCs w:val="24"/>
              </w:rPr>
              <w:t>-</w:t>
            </w:r>
            <w:r w:rsidRPr="003E4978">
              <w:rPr>
                <w:sz w:val="24"/>
                <w:szCs w:val="24"/>
                <w:lang w:val="en-US"/>
              </w:rPr>
              <w:t>RF</w:t>
            </w:r>
            <w:r w:rsidRPr="003E4978">
              <w:rPr>
                <w:sz w:val="24"/>
                <w:szCs w:val="24"/>
              </w:rPr>
              <w:t xml:space="preserve"> и его модификации (или аналог</w:t>
            </w:r>
            <w:proofErr w:type="gramStart"/>
            <w:r w:rsidRPr="003E4978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9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 xml:space="preserve">Универсальный адаптер </w:t>
            </w:r>
            <w:r w:rsidRPr="003E4978">
              <w:rPr>
                <w:sz w:val="24"/>
                <w:szCs w:val="24"/>
                <w:lang w:val="en-US"/>
              </w:rPr>
              <w:t>CAN</w:t>
            </w:r>
            <w:r w:rsidRPr="003E4978">
              <w:rPr>
                <w:sz w:val="24"/>
                <w:szCs w:val="24"/>
              </w:rPr>
              <w:t>-</w:t>
            </w:r>
            <w:r w:rsidRPr="003E4978">
              <w:rPr>
                <w:sz w:val="24"/>
                <w:szCs w:val="24"/>
                <w:lang w:val="en-US"/>
              </w:rPr>
              <w:t>log</w:t>
            </w:r>
            <w:r w:rsidRPr="003E4978">
              <w:rPr>
                <w:sz w:val="24"/>
                <w:szCs w:val="24"/>
              </w:rPr>
              <w:t xml:space="preserve"> (или аналог</w:t>
            </w:r>
            <w:proofErr w:type="gramStart"/>
            <w:r w:rsidRPr="003E4978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10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Тревожная кнопка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lastRenderedPageBreak/>
              <w:t>11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50" w:lineRule="exact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 xml:space="preserve">Устройство электрической защиты цепей питания бортового блока Защита питания </w:t>
            </w:r>
            <w:r w:rsidRPr="003E4978">
              <w:rPr>
                <w:sz w:val="24"/>
                <w:szCs w:val="24"/>
                <w:lang w:val="en-US"/>
              </w:rPr>
              <w:t>v</w:t>
            </w:r>
            <w:r w:rsidRPr="003E497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12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Антенна ГЛОНАСС</w:t>
            </w:r>
            <w:r w:rsidRPr="003E4978">
              <w:rPr>
                <w:sz w:val="24"/>
                <w:szCs w:val="24"/>
                <w:lang w:val="en-US"/>
              </w:rPr>
              <w:t xml:space="preserve">/GPS </w:t>
            </w:r>
            <w:r w:rsidRPr="003E4978">
              <w:rPr>
                <w:sz w:val="24"/>
                <w:szCs w:val="24"/>
              </w:rPr>
              <w:t>магнитная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13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 xml:space="preserve">Антенна </w:t>
            </w:r>
            <w:r w:rsidRPr="003E4978">
              <w:rPr>
                <w:sz w:val="24"/>
                <w:szCs w:val="24"/>
                <w:lang w:val="en-US"/>
              </w:rPr>
              <w:t xml:space="preserve">GPS </w:t>
            </w:r>
            <w:r w:rsidRPr="003E4978">
              <w:rPr>
                <w:sz w:val="24"/>
                <w:szCs w:val="24"/>
              </w:rPr>
              <w:t>магнитная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14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 xml:space="preserve">Антенна </w:t>
            </w:r>
            <w:r w:rsidRPr="003E4978">
              <w:rPr>
                <w:sz w:val="24"/>
                <w:szCs w:val="24"/>
                <w:lang w:val="en-US"/>
              </w:rPr>
              <w:t xml:space="preserve">GSM </w:t>
            </w:r>
            <w:proofErr w:type="spellStart"/>
            <w:r w:rsidRPr="003E4978">
              <w:rPr>
                <w:sz w:val="24"/>
                <w:szCs w:val="24"/>
              </w:rPr>
              <w:t>самоклеющаяся</w:t>
            </w:r>
            <w:proofErr w:type="spellEnd"/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15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>Кабель бортового терминала АТ10 и его модификаций (или аналог</w:t>
            </w:r>
            <w:proofErr w:type="gramStart"/>
            <w:r w:rsidRPr="003E4978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3E4978" w:rsidRPr="003E4978" w:rsidTr="00100C42">
        <w:trPr>
          <w:trHeight w:val="284"/>
        </w:trPr>
        <w:tc>
          <w:tcPr>
            <w:tcW w:w="709" w:type="dxa"/>
            <w:vAlign w:val="center"/>
          </w:tcPr>
          <w:p w:rsidR="003E4978" w:rsidRPr="003E4978" w:rsidRDefault="003E4978" w:rsidP="003E4978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E4978">
              <w:rPr>
                <w:color w:val="000000"/>
                <w:szCs w:val="24"/>
              </w:rPr>
              <w:t>16</w:t>
            </w:r>
          </w:p>
        </w:tc>
        <w:tc>
          <w:tcPr>
            <w:tcW w:w="6379" w:type="dxa"/>
          </w:tcPr>
          <w:p w:rsidR="003E4978" w:rsidRPr="003E4978" w:rsidRDefault="003E4978" w:rsidP="003E4978">
            <w:pPr>
              <w:pStyle w:val="1ff"/>
              <w:spacing w:line="240" w:lineRule="auto"/>
              <w:ind w:left="100" w:right="34"/>
              <w:rPr>
                <w:sz w:val="24"/>
                <w:szCs w:val="24"/>
              </w:rPr>
            </w:pPr>
            <w:r w:rsidRPr="003E4978">
              <w:rPr>
                <w:sz w:val="24"/>
                <w:szCs w:val="24"/>
              </w:rPr>
              <w:t xml:space="preserve">Кабель бортового терминала </w:t>
            </w:r>
            <w:r w:rsidRPr="003E4978">
              <w:rPr>
                <w:sz w:val="24"/>
                <w:szCs w:val="24"/>
                <w:lang w:val="en-US"/>
              </w:rPr>
              <w:t>AT</w:t>
            </w:r>
            <w:r w:rsidRPr="003E4978">
              <w:rPr>
                <w:sz w:val="24"/>
                <w:szCs w:val="24"/>
              </w:rPr>
              <w:t>65</w:t>
            </w:r>
            <w:proofErr w:type="spellStart"/>
            <w:r w:rsidRPr="003E497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E4978">
              <w:rPr>
                <w:sz w:val="24"/>
                <w:szCs w:val="24"/>
              </w:rPr>
              <w:t xml:space="preserve"> и его модификаций (или аналог</w:t>
            </w:r>
            <w:proofErr w:type="gramStart"/>
            <w:r w:rsidRPr="003E4978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3E4978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3E4978" w:rsidRPr="003E4978" w:rsidRDefault="003E4978" w:rsidP="003E4978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3E4978" w:rsidRPr="003E4978" w:rsidRDefault="003E4978" w:rsidP="003E4978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100C42" w:rsidRDefault="00100C42" w:rsidP="00100C42">
      <w:pPr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Таблица 2</w:t>
      </w:r>
    </w:p>
    <w:p w:rsidR="00100C42" w:rsidRPr="005215D6" w:rsidRDefault="00100C42" w:rsidP="00100C42">
      <w:pPr>
        <w:spacing w:line="240" w:lineRule="auto"/>
        <w:rPr>
          <w:b/>
          <w:color w:val="000000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0"/>
        <w:gridCol w:w="1559"/>
        <w:gridCol w:w="1701"/>
        <w:gridCol w:w="1843"/>
        <w:gridCol w:w="3827"/>
      </w:tblGrid>
      <w:tr w:rsidR="00100C42" w:rsidRPr="002C64D4" w:rsidTr="00514608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2" w:rsidRPr="002C64D4" w:rsidRDefault="00100C42" w:rsidP="00514608">
            <w:pPr>
              <w:pStyle w:val="aff0"/>
              <w:spacing w:before="0" w:after="0"/>
              <w:rPr>
                <w:color w:val="000000"/>
              </w:rPr>
            </w:pPr>
            <w:r w:rsidRPr="002C64D4">
              <w:rPr>
                <w:color w:val="000000"/>
              </w:rPr>
              <w:t>_________________________________________________________________________________</w:t>
            </w:r>
          </w:p>
          <w:p w:rsidR="00100C42" w:rsidRPr="002C64D4" w:rsidRDefault="00100C42" w:rsidP="00514608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2C64D4">
              <w:rPr>
                <w:rStyle w:val="aa"/>
                <w:b w:val="0"/>
              </w:rPr>
              <w:t>(Указывается наименование работ)</w:t>
            </w:r>
          </w:p>
        </w:tc>
      </w:tr>
      <w:tr w:rsidR="00100C42" w:rsidRPr="002C64D4" w:rsidTr="00100C42">
        <w:trPr>
          <w:trHeight w:val="944"/>
        </w:trPr>
        <w:tc>
          <w:tcPr>
            <w:tcW w:w="851" w:type="dxa"/>
            <w:vAlign w:val="center"/>
          </w:tcPr>
          <w:p w:rsidR="00100C42" w:rsidRPr="002C64D4" w:rsidRDefault="00100C42" w:rsidP="00100C42">
            <w:pPr>
              <w:pStyle w:val="aff0"/>
              <w:spacing w:before="0" w:after="0"/>
              <w:jc w:val="center"/>
            </w:pPr>
            <w:r w:rsidRPr="002C64D4">
              <w:t xml:space="preserve">№ </w:t>
            </w:r>
            <w:proofErr w:type="gramStart"/>
            <w:r w:rsidRPr="002C64D4">
              <w:t>п</w:t>
            </w:r>
            <w:proofErr w:type="gramEnd"/>
            <w:r w:rsidRPr="002C64D4">
              <w:t>/п</w:t>
            </w:r>
          </w:p>
        </w:tc>
        <w:tc>
          <w:tcPr>
            <w:tcW w:w="5670" w:type="dxa"/>
            <w:vAlign w:val="center"/>
          </w:tcPr>
          <w:p w:rsidR="00100C42" w:rsidRPr="002C64D4" w:rsidRDefault="00100C42" w:rsidP="00514608">
            <w:pPr>
              <w:spacing w:line="240" w:lineRule="auto"/>
              <w:ind w:firstLine="0"/>
              <w:jc w:val="center"/>
            </w:pPr>
            <w:r w:rsidRPr="002C64D4">
              <w:t>Вид работ необходимых для технического обслуживания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514608">
            <w:pPr>
              <w:spacing w:line="240" w:lineRule="auto"/>
              <w:ind w:firstLine="0"/>
              <w:jc w:val="center"/>
            </w:pPr>
            <w:r w:rsidRPr="002C64D4">
              <w:t>Ед. изм.</w:t>
            </w:r>
          </w:p>
        </w:tc>
        <w:tc>
          <w:tcPr>
            <w:tcW w:w="1701" w:type="dxa"/>
            <w:vAlign w:val="center"/>
          </w:tcPr>
          <w:p w:rsidR="00100C42" w:rsidRPr="002C64D4" w:rsidRDefault="00100C42" w:rsidP="00514608">
            <w:pPr>
              <w:spacing w:line="240" w:lineRule="auto"/>
              <w:ind w:firstLine="0"/>
              <w:jc w:val="center"/>
            </w:pPr>
            <w:r w:rsidRPr="002C64D4"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100C42" w:rsidRPr="002C64D4" w:rsidRDefault="00100C42" w:rsidP="00514608">
            <w:pPr>
              <w:spacing w:line="240" w:lineRule="auto"/>
              <w:ind w:firstLine="0"/>
              <w:jc w:val="center"/>
            </w:pPr>
            <w:r w:rsidRPr="002C64D4"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100C42" w:rsidRPr="002C64D4" w:rsidRDefault="00100C42" w:rsidP="00514608">
            <w:pPr>
              <w:spacing w:line="240" w:lineRule="auto"/>
              <w:ind w:firstLine="0"/>
              <w:jc w:val="center"/>
            </w:pPr>
            <w:r w:rsidRPr="002C64D4">
              <w:t>Примечания</w:t>
            </w: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  Антенна </w:t>
            </w:r>
            <w:r w:rsidRPr="00100C42">
              <w:rPr>
                <w:sz w:val="24"/>
                <w:szCs w:val="24"/>
                <w:lang w:val="en-US"/>
              </w:rPr>
              <w:t>GPS/</w:t>
            </w:r>
            <w:proofErr w:type="spellStart"/>
            <w:r w:rsidRPr="00100C42">
              <w:rPr>
                <w:sz w:val="24"/>
                <w:szCs w:val="24"/>
              </w:rPr>
              <w:t>Глонасс</w:t>
            </w:r>
            <w:proofErr w:type="spellEnd"/>
            <w:r w:rsidRPr="00100C42">
              <w:rPr>
                <w:sz w:val="24"/>
                <w:szCs w:val="24"/>
              </w:rPr>
              <w:t>/</w:t>
            </w:r>
            <w:r w:rsidRPr="00100C42">
              <w:rPr>
                <w:sz w:val="24"/>
                <w:szCs w:val="24"/>
                <w:lang w:val="en-US"/>
              </w:rPr>
              <w:t>GSM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>Монтаж и наладка ББ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>Диагностика ББ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Подключение сигнала о включенном зажигании для контроля </w:t>
            </w:r>
            <w:proofErr w:type="spellStart"/>
            <w:r w:rsidRPr="00100C42">
              <w:rPr>
                <w:sz w:val="24"/>
                <w:szCs w:val="24"/>
              </w:rPr>
              <w:t>моточасов</w:t>
            </w:r>
            <w:proofErr w:type="spellEnd"/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>Замена предохранителя, 1шт.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Замена антенн </w:t>
            </w:r>
            <w:r w:rsidRPr="00100C42">
              <w:rPr>
                <w:sz w:val="24"/>
                <w:szCs w:val="24"/>
                <w:lang w:val="en-US"/>
              </w:rPr>
              <w:t>GPS</w:t>
            </w:r>
            <w:r w:rsidRPr="00100C42">
              <w:rPr>
                <w:sz w:val="24"/>
                <w:szCs w:val="24"/>
              </w:rPr>
              <w:t>/</w:t>
            </w:r>
            <w:proofErr w:type="spellStart"/>
            <w:r w:rsidRPr="00100C42">
              <w:rPr>
                <w:sz w:val="24"/>
                <w:szCs w:val="24"/>
              </w:rPr>
              <w:t>Глонасс</w:t>
            </w:r>
            <w:proofErr w:type="spellEnd"/>
            <w:r w:rsidRPr="00100C42">
              <w:rPr>
                <w:sz w:val="24"/>
                <w:szCs w:val="24"/>
              </w:rPr>
              <w:t>/</w:t>
            </w:r>
            <w:r w:rsidRPr="00100C42">
              <w:rPr>
                <w:sz w:val="24"/>
                <w:szCs w:val="24"/>
                <w:lang w:val="en-US"/>
              </w:rPr>
              <w:t>GSM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Замена </w:t>
            </w:r>
            <w:r w:rsidRPr="00100C42">
              <w:rPr>
                <w:sz w:val="24"/>
                <w:szCs w:val="24"/>
                <w:lang w:val="en-US"/>
              </w:rPr>
              <w:t>SIM</w:t>
            </w:r>
            <w:r w:rsidRPr="00100C42">
              <w:rPr>
                <w:sz w:val="24"/>
                <w:szCs w:val="24"/>
              </w:rPr>
              <w:t xml:space="preserve"> карты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>Ремонт электропроводки, 30мин.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Ремонт ББ </w:t>
            </w:r>
            <w:proofErr w:type="spellStart"/>
            <w:r w:rsidRPr="00100C42">
              <w:rPr>
                <w:sz w:val="24"/>
                <w:szCs w:val="24"/>
              </w:rPr>
              <w:t>Автотрекер</w:t>
            </w:r>
            <w:proofErr w:type="spellEnd"/>
            <w:r w:rsidRPr="00100C42">
              <w:rPr>
                <w:sz w:val="24"/>
                <w:szCs w:val="24"/>
              </w:rPr>
              <w:t xml:space="preserve">, в зависимости от сложности, </w:t>
            </w:r>
            <w:proofErr w:type="gramStart"/>
            <w:r w:rsidRPr="00100C42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Демонтаж ББ </w:t>
            </w:r>
            <w:proofErr w:type="spellStart"/>
            <w:r w:rsidRPr="00100C42">
              <w:rPr>
                <w:sz w:val="24"/>
                <w:szCs w:val="24"/>
              </w:rPr>
              <w:t>Автотрекер</w:t>
            </w:r>
            <w:proofErr w:type="spellEnd"/>
            <w:r w:rsidRPr="00100C42">
              <w:rPr>
                <w:sz w:val="24"/>
                <w:szCs w:val="24"/>
              </w:rPr>
              <w:t xml:space="preserve"> для диагностики/ремонта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Топливный датчик (ДУТ) </w:t>
            </w:r>
            <w:proofErr w:type="spellStart"/>
            <w:r w:rsidRPr="00100C42">
              <w:rPr>
                <w:sz w:val="24"/>
                <w:szCs w:val="24"/>
              </w:rPr>
              <w:t>ТехноКом</w:t>
            </w:r>
            <w:proofErr w:type="spellEnd"/>
            <w:r w:rsidRPr="00100C42">
              <w:rPr>
                <w:sz w:val="24"/>
                <w:szCs w:val="24"/>
              </w:rPr>
              <w:t xml:space="preserve"> </w:t>
            </w:r>
            <w:r w:rsidRPr="00100C42">
              <w:rPr>
                <w:sz w:val="24"/>
                <w:szCs w:val="24"/>
                <w:lang w:val="en-US"/>
              </w:rPr>
              <w:t>TKLS</w:t>
            </w:r>
            <w:r w:rsidRPr="00100C42">
              <w:rPr>
                <w:sz w:val="24"/>
                <w:szCs w:val="24"/>
              </w:rPr>
              <w:t>-750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>Кабель ДУТ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Диагностика </w:t>
            </w:r>
            <w:proofErr w:type="gramStart"/>
            <w:r w:rsidRPr="00100C42">
              <w:rPr>
                <w:sz w:val="24"/>
                <w:szCs w:val="24"/>
              </w:rPr>
              <w:t>ДУТ</w:t>
            </w:r>
            <w:proofErr w:type="gramEnd"/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>Монтаж и настройка ДУТ с прокладкой кабеля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Замена </w:t>
            </w:r>
            <w:proofErr w:type="gramStart"/>
            <w:r w:rsidRPr="00100C42">
              <w:rPr>
                <w:sz w:val="24"/>
                <w:szCs w:val="24"/>
              </w:rPr>
              <w:t>ДУТ</w:t>
            </w:r>
            <w:proofErr w:type="gramEnd"/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Замена кабеля </w:t>
            </w:r>
            <w:proofErr w:type="gramStart"/>
            <w:r w:rsidRPr="00100C42">
              <w:rPr>
                <w:sz w:val="24"/>
                <w:szCs w:val="24"/>
              </w:rPr>
              <w:t>ДУТ</w:t>
            </w:r>
            <w:proofErr w:type="gramEnd"/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left="100"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>Тарировка топливного бака, до 300л.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100C42" w:rsidRPr="002C64D4" w:rsidTr="00100C42">
        <w:trPr>
          <w:trHeight w:val="284"/>
        </w:trPr>
        <w:tc>
          <w:tcPr>
            <w:tcW w:w="851" w:type="dxa"/>
          </w:tcPr>
          <w:p w:rsidR="00100C42" w:rsidRPr="002C64D4" w:rsidRDefault="00100C42" w:rsidP="00100C4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670" w:type="dxa"/>
          </w:tcPr>
          <w:p w:rsidR="00100C42" w:rsidRPr="00100C42" w:rsidRDefault="00100C42" w:rsidP="00100C42">
            <w:pPr>
              <w:pStyle w:val="1ff"/>
              <w:spacing w:line="240" w:lineRule="auto"/>
              <w:ind w:right="34"/>
              <w:jc w:val="left"/>
              <w:rPr>
                <w:sz w:val="24"/>
                <w:szCs w:val="24"/>
              </w:rPr>
            </w:pPr>
            <w:r w:rsidRPr="00100C42">
              <w:rPr>
                <w:sz w:val="24"/>
                <w:szCs w:val="24"/>
              </w:rPr>
              <w:t xml:space="preserve">  Тарировка топливного бака, от 300л.</w:t>
            </w:r>
          </w:p>
        </w:tc>
        <w:tc>
          <w:tcPr>
            <w:tcW w:w="1559" w:type="dxa"/>
            <w:vAlign w:val="center"/>
          </w:tcPr>
          <w:p w:rsidR="00100C42" w:rsidRPr="002C64D4" w:rsidRDefault="00100C42" w:rsidP="00100C42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100C42" w:rsidRPr="002C64D4" w:rsidRDefault="00100C42" w:rsidP="00100C42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</w:tbl>
    <w:p w:rsidR="00100C42" w:rsidRDefault="00100C42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510A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510AD" w:rsidRPr="00303087">
        <w:rPr>
          <w:sz w:val="24"/>
          <w:szCs w:val="24"/>
        </w:rPr>
      </w:r>
      <w:r w:rsidR="008510AD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1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9" w:name="_Toc439170689"/>
            <w:bookmarkStart w:id="1190" w:name="_Toc439172791"/>
            <w:bookmarkStart w:id="1191" w:name="_Toc439173235"/>
            <w:bookmarkStart w:id="1192" w:name="_Toc439238231"/>
            <w:bookmarkStart w:id="1193" w:name="_Toc439252779"/>
            <w:bookmarkStart w:id="1194" w:name="_Ref440272147"/>
            <w:bookmarkStart w:id="1195" w:name="_Toc440361390"/>
            <w:bookmarkStart w:id="1196" w:name="_Ref444170284"/>
            <w:bookmarkStart w:id="1197" w:name="_Ref444170359"/>
            <w:bookmarkStart w:id="1198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a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a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9" w:name="_Ref491178928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00" w:name="_Toc439170690"/>
      <w:bookmarkStart w:id="1201" w:name="_Toc439172792"/>
      <w:bookmarkStart w:id="1202" w:name="_Toc439173236"/>
      <w:bookmarkStart w:id="1203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a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a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a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0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8"/>
        <w:jc w:val="both"/>
      </w:pPr>
      <w:r>
        <w:rPr>
          <w:rStyle w:val="afffffffa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8"/>
        <w:jc w:val="both"/>
      </w:pPr>
    </w:p>
    <w:p w:rsidR="004937CA" w:rsidRDefault="004937CA" w:rsidP="004937CA">
      <w:pPr>
        <w:pStyle w:val="afffffff8"/>
        <w:jc w:val="both"/>
      </w:pPr>
      <w:r>
        <w:rPr>
          <w:rStyle w:val="afffffffa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8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a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00"/>
    <w:bookmarkEnd w:id="1201"/>
    <w:bookmarkEnd w:id="1202"/>
    <w:bookmarkEnd w:id="120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4" w:name="_Toc125426243"/>
      <w:bookmarkStart w:id="1205" w:name="_Toc396984070"/>
      <w:bookmarkStart w:id="120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7" w:name="_Toc439170691"/>
      <w:bookmarkStart w:id="1208" w:name="_Toc439172793"/>
      <w:bookmarkStart w:id="1209" w:name="_Toc439173237"/>
      <w:bookmarkStart w:id="1210" w:name="_Toc439238233"/>
      <w:bookmarkStart w:id="1211" w:name="_Toc439252780"/>
      <w:bookmarkStart w:id="1212" w:name="_Toc439323754"/>
      <w:bookmarkStart w:id="1213" w:name="_Toc440361391"/>
      <w:bookmarkStart w:id="1214" w:name="_Toc440376146"/>
      <w:bookmarkStart w:id="1215" w:name="_Toc440376273"/>
      <w:bookmarkStart w:id="1216" w:name="_Toc440382531"/>
      <w:bookmarkStart w:id="1217" w:name="_Toc440447201"/>
      <w:bookmarkStart w:id="1218" w:name="_Toc440632362"/>
      <w:bookmarkStart w:id="1219" w:name="_Toc440875134"/>
      <w:bookmarkStart w:id="1220" w:name="_Toc441131121"/>
      <w:bookmarkStart w:id="1221" w:name="_Toc465774644"/>
      <w:bookmarkStart w:id="1222" w:name="_Toc465848873"/>
      <w:bookmarkStart w:id="1223" w:name="_Toc471979988"/>
      <w:r w:rsidRPr="00AE1D21">
        <w:rPr>
          <w:szCs w:val="24"/>
        </w:rPr>
        <w:lastRenderedPageBreak/>
        <w:t>Инструкции по заполнению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833A1">
        <w:fldChar w:fldCharType="begin"/>
      </w:r>
      <w:r w:rsidR="008833A1">
        <w:instrText xml:space="preserve"> REF _Ref55336310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</w:t>
      </w:r>
      <w:r w:rsidR="008833A1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4" w:name="_Ref55336378"/>
      <w:bookmarkStart w:id="1225" w:name="_Toc57314676"/>
      <w:bookmarkStart w:id="1226" w:name="_Toc69728990"/>
      <w:bookmarkStart w:id="1227" w:name="_Toc98253942"/>
      <w:bookmarkStart w:id="1228" w:name="_Toc165173868"/>
      <w:bookmarkStart w:id="1229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30" w:name="_Ref449016627"/>
      <w:bookmarkStart w:id="1231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:rsidR="004F4D80" w:rsidRPr="00D904EF" w:rsidRDefault="004F4D80" w:rsidP="004F4D80">
      <w:pPr>
        <w:pStyle w:val="3"/>
        <w:rPr>
          <w:szCs w:val="24"/>
        </w:rPr>
      </w:pPr>
      <w:bookmarkStart w:id="1232" w:name="_Toc98253943"/>
      <w:bookmarkStart w:id="1233" w:name="_Toc157248195"/>
      <w:bookmarkStart w:id="1234" w:name="_Toc157496564"/>
      <w:bookmarkStart w:id="1235" w:name="_Toc158206103"/>
      <w:bookmarkStart w:id="1236" w:name="_Toc164057788"/>
      <w:bookmarkStart w:id="1237" w:name="_Toc164137138"/>
      <w:bookmarkStart w:id="1238" w:name="_Toc164161298"/>
      <w:bookmarkStart w:id="1239" w:name="_Toc165173869"/>
      <w:bookmarkStart w:id="1240" w:name="_Toc439170693"/>
      <w:bookmarkStart w:id="1241" w:name="_Toc439172795"/>
      <w:bookmarkStart w:id="1242" w:name="_Toc439173239"/>
      <w:bookmarkStart w:id="1243" w:name="_Toc439238235"/>
      <w:bookmarkStart w:id="1244" w:name="_Toc439252782"/>
      <w:bookmarkStart w:id="1245" w:name="_Toc439323756"/>
      <w:bookmarkStart w:id="1246" w:name="_Toc440361393"/>
      <w:bookmarkStart w:id="1247" w:name="_Toc440376275"/>
      <w:bookmarkStart w:id="1248" w:name="_Toc440382533"/>
      <w:bookmarkStart w:id="1249" w:name="_Toc440447203"/>
      <w:bookmarkStart w:id="1250" w:name="_Toc440632364"/>
      <w:bookmarkStart w:id="1251" w:name="_Toc440875136"/>
      <w:bookmarkStart w:id="1252" w:name="_Toc441131123"/>
      <w:bookmarkStart w:id="1253" w:name="_Toc465774646"/>
      <w:bookmarkStart w:id="1254" w:name="_Toc465848875"/>
      <w:bookmarkStart w:id="1255" w:name="_Toc468876195"/>
      <w:bookmarkStart w:id="1256" w:name="_Toc469487689"/>
      <w:bookmarkStart w:id="1257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8" w:name="_Toc98253944"/>
      <w:bookmarkStart w:id="1259" w:name="_Toc157248196"/>
      <w:bookmarkStart w:id="1260" w:name="_Toc157496565"/>
      <w:bookmarkStart w:id="1261" w:name="_Toc158206104"/>
      <w:bookmarkStart w:id="1262" w:name="_Toc164057789"/>
      <w:bookmarkStart w:id="1263" w:name="_Toc164137139"/>
      <w:bookmarkStart w:id="1264" w:name="_Toc164161299"/>
      <w:bookmarkStart w:id="12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6" w:name="_Toc439170694"/>
      <w:bookmarkStart w:id="1267" w:name="_Toc439172796"/>
      <w:bookmarkStart w:id="1268" w:name="_Toc439173240"/>
      <w:bookmarkStart w:id="1269" w:name="_Toc439238236"/>
      <w:bookmarkStart w:id="1270" w:name="_Toc439252783"/>
      <w:bookmarkStart w:id="1271" w:name="_Toc439323757"/>
      <w:bookmarkStart w:id="1272" w:name="_Toc440361394"/>
      <w:bookmarkStart w:id="1273" w:name="_Toc440376276"/>
      <w:bookmarkStart w:id="1274" w:name="_Toc440382534"/>
      <w:bookmarkStart w:id="1275" w:name="_Toc440447204"/>
      <w:bookmarkStart w:id="1276" w:name="_Toc440632365"/>
      <w:bookmarkStart w:id="1277" w:name="_Toc440875137"/>
      <w:bookmarkStart w:id="1278" w:name="_Toc441131124"/>
      <w:bookmarkStart w:id="1279" w:name="_Toc465774647"/>
      <w:bookmarkStart w:id="1280" w:name="_Toc465848876"/>
      <w:bookmarkStart w:id="1281" w:name="_Toc468876196"/>
      <w:bookmarkStart w:id="1282" w:name="_Toc469487690"/>
      <w:bookmarkStart w:id="1283" w:name="_Toc471979991"/>
      <w:r w:rsidRPr="00D904EF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4" w:name="_Ref55336389"/>
      <w:bookmarkStart w:id="1285" w:name="_Toc57314677"/>
      <w:bookmarkStart w:id="1286" w:name="_Toc69728991"/>
      <w:bookmarkStart w:id="1287" w:name="_Toc98253945"/>
      <w:bookmarkStart w:id="1288" w:name="_Toc165173871"/>
      <w:bookmarkStart w:id="1289" w:name="_Toc423423675"/>
      <w:bookmarkStart w:id="1290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D904EF" w:rsidRDefault="004F4D80" w:rsidP="004F4D80">
      <w:pPr>
        <w:pStyle w:val="3"/>
        <w:rPr>
          <w:szCs w:val="24"/>
        </w:rPr>
      </w:pPr>
      <w:bookmarkStart w:id="1291" w:name="_Toc98253946"/>
      <w:bookmarkStart w:id="1292" w:name="_Toc157248198"/>
      <w:bookmarkStart w:id="1293" w:name="_Toc157496567"/>
      <w:bookmarkStart w:id="1294" w:name="_Toc158206106"/>
      <w:bookmarkStart w:id="1295" w:name="_Toc164057791"/>
      <w:bookmarkStart w:id="1296" w:name="_Toc164137141"/>
      <w:bookmarkStart w:id="1297" w:name="_Toc164161301"/>
      <w:bookmarkStart w:id="1298" w:name="_Toc165173872"/>
      <w:bookmarkStart w:id="1299" w:name="_Toc439170696"/>
      <w:bookmarkStart w:id="1300" w:name="_Toc439172798"/>
      <w:bookmarkStart w:id="1301" w:name="_Toc439173242"/>
      <w:bookmarkStart w:id="1302" w:name="_Toc439238238"/>
      <w:bookmarkStart w:id="1303" w:name="_Toc439252785"/>
      <w:bookmarkStart w:id="1304" w:name="_Toc439323759"/>
      <w:bookmarkStart w:id="1305" w:name="_Toc440361396"/>
      <w:bookmarkStart w:id="1306" w:name="_Toc440376278"/>
      <w:bookmarkStart w:id="1307" w:name="_Toc440382536"/>
      <w:bookmarkStart w:id="1308" w:name="_Toc440447206"/>
      <w:bookmarkStart w:id="1309" w:name="_Toc440632367"/>
      <w:bookmarkStart w:id="1310" w:name="_Toc440875139"/>
      <w:bookmarkStart w:id="1311" w:name="_Toc441131126"/>
      <w:bookmarkStart w:id="1312" w:name="_Toc465774649"/>
      <w:bookmarkStart w:id="1313" w:name="_Toc465848878"/>
      <w:bookmarkStart w:id="1314" w:name="_Toc468876198"/>
      <w:bookmarkStart w:id="1315" w:name="_Toc469487692"/>
      <w:bookmarkStart w:id="1316" w:name="_Toc471979993"/>
      <w:r w:rsidRPr="00D904EF">
        <w:rPr>
          <w:szCs w:val="24"/>
        </w:rPr>
        <w:t>Форма Справки о материально-технических ресурсах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7" w:name="_Toc98253947"/>
      <w:bookmarkStart w:id="1318" w:name="_Toc157248199"/>
      <w:bookmarkStart w:id="1319" w:name="_Toc157496568"/>
      <w:bookmarkStart w:id="1320" w:name="_Toc158206107"/>
      <w:bookmarkStart w:id="1321" w:name="_Toc164057792"/>
      <w:bookmarkStart w:id="1322" w:name="_Toc164137142"/>
      <w:bookmarkStart w:id="1323" w:name="_Toc164161302"/>
      <w:bookmarkStart w:id="132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5" w:name="_Toc439170697"/>
      <w:bookmarkStart w:id="1326" w:name="_Toc439172799"/>
      <w:bookmarkStart w:id="1327" w:name="_Toc439173243"/>
      <w:bookmarkStart w:id="1328" w:name="_Toc439238239"/>
      <w:bookmarkStart w:id="1329" w:name="_Toc439252786"/>
      <w:bookmarkStart w:id="1330" w:name="_Toc439323760"/>
      <w:bookmarkStart w:id="1331" w:name="_Toc440361397"/>
      <w:bookmarkStart w:id="1332" w:name="_Toc440376279"/>
      <w:bookmarkStart w:id="1333" w:name="_Toc440382537"/>
      <w:bookmarkStart w:id="1334" w:name="_Toc440447207"/>
      <w:bookmarkStart w:id="1335" w:name="_Toc440632368"/>
      <w:bookmarkStart w:id="1336" w:name="_Toc440875140"/>
      <w:bookmarkStart w:id="1337" w:name="_Toc441131127"/>
      <w:bookmarkStart w:id="1338" w:name="_Toc465774650"/>
      <w:bookmarkStart w:id="1339" w:name="_Toc465848879"/>
      <w:bookmarkStart w:id="1340" w:name="_Toc468876199"/>
      <w:bookmarkStart w:id="1341" w:name="_Toc469487693"/>
      <w:bookmarkStart w:id="1342" w:name="_Toc471979994"/>
      <w:r w:rsidRPr="00D904EF">
        <w:rPr>
          <w:szCs w:val="24"/>
        </w:rPr>
        <w:lastRenderedPageBreak/>
        <w:t>Инструкции по заполнению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3" w:name="_Ref55336398"/>
      <w:bookmarkStart w:id="1344" w:name="_Toc57314678"/>
      <w:bookmarkStart w:id="1345" w:name="_Toc69728992"/>
      <w:bookmarkStart w:id="1346" w:name="_Toc98253948"/>
      <w:bookmarkStart w:id="1347" w:name="_Toc165173874"/>
      <w:bookmarkStart w:id="1348" w:name="_Toc423423676"/>
      <w:bookmarkStart w:id="1349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3"/>
      <w:bookmarkEnd w:id="1344"/>
      <w:bookmarkEnd w:id="1345"/>
      <w:bookmarkEnd w:id="1346"/>
      <w:bookmarkEnd w:id="1347"/>
      <w:bookmarkEnd w:id="1348"/>
      <w:bookmarkEnd w:id="1349"/>
    </w:p>
    <w:p w:rsidR="004F4D80" w:rsidRPr="00D904EF" w:rsidRDefault="004F4D80" w:rsidP="004F4D80">
      <w:pPr>
        <w:pStyle w:val="3"/>
        <w:rPr>
          <w:szCs w:val="24"/>
        </w:rPr>
      </w:pPr>
      <w:bookmarkStart w:id="1350" w:name="_Toc98253949"/>
      <w:bookmarkStart w:id="1351" w:name="_Toc157248201"/>
      <w:bookmarkStart w:id="1352" w:name="_Toc157496570"/>
      <w:bookmarkStart w:id="1353" w:name="_Toc158206109"/>
      <w:bookmarkStart w:id="1354" w:name="_Toc164057794"/>
      <w:bookmarkStart w:id="1355" w:name="_Toc164137144"/>
      <w:bookmarkStart w:id="1356" w:name="_Toc164161304"/>
      <w:bookmarkStart w:id="1357" w:name="_Toc165173875"/>
      <w:bookmarkStart w:id="1358" w:name="_Toc439170699"/>
      <w:bookmarkStart w:id="1359" w:name="_Toc439172801"/>
      <w:bookmarkStart w:id="1360" w:name="_Toc439173245"/>
      <w:bookmarkStart w:id="1361" w:name="_Toc439238241"/>
      <w:bookmarkStart w:id="1362" w:name="_Toc439252788"/>
      <w:bookmarkStart w:id="1363" w:name="_Toc439323762"/>
      <w:bookmarkStart w:id="1364" w:name="_Toc440361399"/>
      <w:bookmarkStart w:id="1365" w:name="_Toc440376281"/>
      <w:bookmarkStart w:id="1366" w:name="_Toc440382539"/>
      <w:bookmarkStart w:id="1367" w:name="_Toc440447209"/>
      <w:bookmarkStart w:id="1368" w:name="_Toc440632370"/>
      <w:bookmarkStart w:id="1369" w:name="_Toc440875142"/>
      <w:bookmarkStart w:id="1370" w:name="_Toc441131129"/>
      <w:bookmarkStart w:id="1371" w:name="_Toc465774652"/>
      <w:bookmarkStart w:id="1372" w:name="_Toc465848881"/>
      <w:bookmarkStart w:id="1373" w:name="_Toc468876201"/>
      <w:bookmarkStart w:id="1374" w:name="_Toc469487695"/>
      <w:bookmarkStart w:id="1375" w:name="_Toc471979996"/>
      <w:r w:rsidRPr="00D904EF">
        <w:rPr>
          <w:szCs w:val="24"/>
        </w:rPr>
        <w:t>Форма Справки о кадровых ресурсах</w:t>
      </w:r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6" w:name="_Toc98253950"/>
      <w:bookmarkStart w:id="1377" w:name="_Toc157248202"/>
      <w:bookmarkStart w:id="1378" w:name="_Toc157496571"/>
      <w:bookmarkStart w:id="1379" w:name="_Toc158206110"/>
      <w:bookmarkStart w:id="1380" w:name="_Toc164057795"/>
      <w:bookmarkStart w:id="1381" w:name="_Toc164137145"/>
      <w:bookmarkStart w:id="1382" w:name="_Toc164161305"/>
      <w:bookmarkStart w:id="138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4" w:name="_Toc439170700"/>
      <w:bookmarkStart w:id="1385" w:name="_Toc439172802"/>
      <w:bookmarkStart w:id="1386" w:name="_Toc439173246"/>
      <w:bookmarkStart w:id="1387" w:name="_Toc439238242"/>
      <w:bookmarkStart w:id="1388" w:name="_Toc439252789"/>
      <w:bookmarkStart w:id="1389" w:name="_Toc439323763"/>
      <w:bookmarkStart w:id="1390" w:name="_Toc440361400"/>
      <w:bookmarkStart w:id="1391" w:name="_Toc440376282"/>
      <w:bookmarkStart w:id="1392" w:name="_Toc440382540"/>
      <w:bookmarkStart w:id="1393" w:name="_Toc440447210"/>
      <w:bookmarkStart w:id="1394" w:name="_Toc440632371"/>
      <w:bookmarkStart w:id="1395" w:name="_Toc440875143"/>
      <w:bookmarkStart w:id="1396" w:name="_Toc441131130"/>
      <w:bookmarkStart w:id="1397" w:name="_Toc465774653"/>
      <w:bookmarkStart w:id="1398" w:name="_Toc465848882"/>
      <w:bookmarkStart w:id="1399" w:name="_Toc468876202"/>
      <w:bookmarkStart w:id="1400" w:name="_Toc469487696"/>
      <w:bookmarkStart w:id="1401" w:name="_Toc471979997"/>
      <w:r w:rsidRPr="00D904EF">
        <w:rPr>
          <w:szCs w:val="24"/>
        </w:rPr>
        <w:lastRenderedPageBreak/>
        <w:t>Инструкции по заполнению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Toc165173881"/>
      <w:bookmarkStart w:id="1403" w:name="_Ref194749267"/>
      <w:bookmarkStart w:id="1404" w:name="_Toc423423677"/>
      <w:bookmarkStart w:id="1405" w:name="_Ref440271993"/>
      <w:bookmarkStart w:id="1406" w:name="_Ref440274659"/>
      <w:bookmarkStart w:id="1407" w:name="_Toc471979998"/>
      <w:bookmarkStart w:id="1408" w:name="_Ref90381523"/>
      <w:bookmarkStart w:id="1409" w:name="_Toc90385124"/>
      <w:bookmarkStart w:id="1410" w:name="_Ref96861029"/>
      <w:bookmarkStart w:id="1411" w:name="_Toc97651410"/>
      <w:bookmarkStart w:id="141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13" w:name="_Toc97651411"/>
      <w:bookmarkStart w:id="1414" w:name="_Toc98253956"/>
      <w:bookmarkStart w:id="1415" w:name="_Toc157248208"/>
      <w:bookmarkStart w:id="1416" w:name="_Toc157496577"/>
      <w:bookmarkStart w:id="1417" w:name="_Toc158206116"/>
      <w:bookmarkStart w:id="1418" w:name="_Toc164057801"/>
      <w:bookmarkStart w:id="1419" w:name="_Toc164137151"/>
      <w:bookmarkStart w:id="1420" w:name="_Toc164161311"/>
      <w:bookmarkStart w:id="1421" w:name="_Toc165173882"/>
      <w:bookmarkStart w:id="1422" w:name="_Toc439170702"/>
      <w:bookmarkStart w:id="1423" w:name="_Toc439172804"/>
      <w:bookmarkStart w:id="1424" w:name="_Toc439173248"/>
      <w:bookmarkStart w:id="1425" w:name="_Toc439238244"/>
      <w:bookmarkStart w:id="1426" w:name="_Toc439252791"/>
      <w:bookmarkStart w:id="1427" w:name="_Toc439323765"/>
      <w:bookmarkStart w:id="1428" w:name="_Toc440361402"/>
      <w:bookmarkStart w:id="1429" w:name="_Toc440376284"/>
      <w:bookmarkStart w:id="1430" w:name="_Toc440382542"/>
      <w:bookmarkStart w:id="1431" w:name="_Toc440447212"/>
      <w:bookmarkStart w:id="1432" w:name="_Toc440632373"/>
      <w:bookmarkStart w:id="1433" w:name="_Toc440875145"/>
      <w:bookmarkStart w:id="1434" w:name="_Toc441131132"/>
      <w:bookmarkStart w:id="1435" w:name="_Toc465774655"/>
      <w:bookmarkStart w:id="1436" w:name="_Toc465848884"/>
      <w:bookmarkStart w:id="1437" w:name="_Toc468876204"/>
      <w:bookmarkStart w:id="1438" w:name="_Toc469487698"/>
      <w:bookmarkStart w:id="1439" w:name="_Toc471979999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0" w:name="_Toc97651412"/>
      <w:bookmarkStart w:id="1441" w:name="_Toc98253957"/>
      <w:bookmarkStart w:id="1442" w:name="_Toc157248209"/>
      <w:bookmarkStart w:id="1443" w:name="_Toc157496578"/>
      <w:bookmarkStart w:id="1444" w:name="_Toc158206117"/>
      <w:bookmarkStart w:id="1445" w:name="_Toc164057802"/>
      <w:bookmarkStart w:id="1446" w:name="_Toc164137152"/>
      <w:bookmarkStart w:id="1447" w:name="_Toc164161312"/>
      <w:bookmarkStart w:id="144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9" w:name="_Toc439170703"/>
      <w:bookmarkStart w:id="1450" w:name="_Toc439172805"/>
      <w:bookmarkStart w:id="1451" w:name="_Toc439173249"/>
      <w:bookmarkStart w:id="1452" w:name="_Toc439238245"/>
      <w:bookmarkStart w:id="1453" w:name="_Toc439252792"/>
      <w:bookmarkStart w:id="1454" w:name="_Toc439323766"/>
      <w:bookmarkStart w:id="1455" w:name="_Toc440361403"/>
      <w:bookmarkStart w:id="1456" w:name="_Toc440376285"/>
      <w:bookmarkStart w:id="1457" w:name="_Toc440382543"/>
      <w:bookmarkStart w:id="1458" w:name="_Toc440447213"/>
      <w:bookmarkStart w:id="1459" w:name="_Toc440632374"/>
      <w:bookmarkStart w:id="1460" w:name="_Toc440875146"/>
      <w:bookmarkStart w:id="1461" w:name="_Toc441131133"/>
      <w:bookmarkStart w:id="1462" w:name="_Toc465774656"/>
      <w:bookmarkStart w:id="1463" w:name="_Toc465848885"/>
      <w:bookmarkStart w:id="1464" w:name="_Toc468876205"/>
      <w:bookmarkStart w:id="1465" w:name="_Toc469487699"/>
      <w:bookmarkStart w:id="1466" w:name="_Toc471980000"/>
      <w:r w:rsidRPr="00D904EF">
        <w:rPr>
          <w:szCs w:val="24"/>
        </w:rPr>
        <w:lastRenderedPageBreak/>
        <w:t>Инструкции по заполнению</w:t>
      </w:r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833A1">
        <w:fldChar w:fldCharType="begin"/>
      </w:r>
      <w:r w:rsidR="008833A1">
        <w:instrText xml:space="preserve"> REF _Ref55336310 \r \h  \* MERGEFORMAT </w:instrText>
      </w:r>
      <w:r w:rsidR="008833A1">
        <w:fldChar w:fldCharType="separate"/>
      </w:r>
      <w:r w:rsidR="00DA443D" w:rsidRPr="00DA443D">
        <w:rPr>
          <w:sz w:val="24"/>
          <w:szCs w:val="24"/>
        </w:rPr>
        <w:t>5.1</w:t>
      </w:r>
      <w:r w:rsidR="008833A1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8"/>
    <w:bookmarkEnd w:id="1409"/>
    <w:bookmarkEnd w:id="1410"/>
    <w:bookmarkEnd w:id="1411"/>
    <w:bookmarkEnd w:id="141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7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8" w:name="_Toc423423680"/>
      <w:bookmarkStart w:id="1469" w:name="_Ref440272035"/>
      <w:bookmarkStart w:id="1470" w:name="_Ref440274733"/>
      <w:bookmarkStart w:id="1471" w:name="_Ref444181467"/>
      <w:bookmarkStart w:id="1472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7"/>
      <w:bookmarkEnd w:id="1468"/>
      <w:bookmarkEnd w:id="1469"/>
      <w:bookmarkEnd w:id="1470"/>
      <w:bookmarkEnd w:id="1471"/>
      <w:bookmarkEnd w:id="1472"/>
    </w:p>
    <w:p w:rsidR="004F4D80" w:rsidRPr="00E87023" w:rsidRDefault="004F4D80" w:rsidP="004F4D80">
      <w:pPr>
        <w:pStyle w:val="3"/>
        <w:rPr>
          <w:sz w:val="22"/>
        </w:rPr>
      </w:pPr>
      <w:bookmarkStart w:id="1473" w:name="_Toc343690584"/>
      <w:bookmarkStart w:id="1474" w:name="_Toc372294428"/>
      <w:bookmarkStart w:id="1475" w:name="_Toc379288896"/>
      <w:bookmarkStart w:id="1476" w:name="_Toc384734780"/>
      <w:bookmarkStart w:id="1477" w:name="_Toc396984078"/>
      <w:bookmarkStart w:id="1478" w:name="_Toc423423681"/>
      <w:bookmarkStart w:id="1479" w:name="_Toc439170710"/>
      <w:bookmarkStart w:id="1480" w:name="_Toc439172812"/>
      <w:bookmarkStart w:id="1481" w:name="_Toc439173253"/>
      <w:bookmarkStart w:id="1482" w:name="_Toc439238249"/>
      <w:bookmarkStart w:id="1483" w:name="_Toc439252796"/>
      <w:bookmarkStart w:id="1484" w:name="_Toc439323770"/>
      <w:bookmarkStart w:id="1485" w:name="_Toc440361405"/>
      <w:bookmarkStart w:id="1486" w:name="_Toc440376287"/>
      <w:bookmarkStart w:id="1487" w:name="_Toc440382545"/>
      <w:bookmarkStart w:id="1488" w:name="_Toc440447215"/>
      <w:bookmarkStart w:id="1489" w:name="_Toc440632376"/>
      <w:bookmarkStart w:id="1490" w:name="_Toc440875148"/>
      <w:bookmarkStart w:id="1491" w:name="_Toc441131135"/>
      <w:bookmarkStart w:id="1492" w:name="_Toc465774658"/>
      <w:bookmarkStart w:id="1493" w:name="_Toc465848887"/>
      <w:bookmarkStart w:id="1494" w:name="_Toc468876207"/>
      <w:bookmarkStart w:id="1495" w:name="_Toc469487701"/>
      <w:bookmarkStart w:id="1496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7" w:name="_Toc343690585"/>
      <w:bookmarkStart w:id="1498" w:name="_Toc372294429"/>
      <w:bookmarkStart w:id="1499" w:name="_Toc379288897"/>
      <w:bookmarkStart w:id="1500" w:name="_Toc384734781"/>
      <w:bookmarkStart w:id="1501" w:name="_Toc396984079"/>
      <w:bookmarkStart w:id="1502" w:name="_Toc423423682"/>
      <w:bookmarkStart w:id="1503" w:name="_Toc439170711"/>
      <w:bookmarkStart w:id="1504" w:name="_Toc439172813"/>
      <w:bookmarkStart w:id="1505" w:name="_Toc439173254"/>
      <w:bookmarkStart w:id="1506" w:name="_Toc439238250"/>
      <w:bookmarkStart w:id="1507" w:name="_Toc439252797"/>
      <w:bookmarkStart w:id="1508" w:name="_Toc439323771"/>
      <w:bookmarkStart w:id="1509" w:name="_Toc440361406"/>
      <w:bookmarkStart w:id="1510" w:name="_Toc440376288"/>
      <w:bookmarkStart w:id="1511" w:name="_Toc440382546"/>
      <w:bookmarkStart w:id="1512" w:name="_Toc440447216"/>
      <w:bookmarkStart w:id="1513" w:name="_Toc440632377"/>
      <w:bookmarkStart w:id="1514" w:name="_Toc440875149"/>
      <w:bookmarkStart w:id="1515" w:name="_Toc441131136"/>
      <w:bookmarkStart w:id="1516" w:name="_Toc465774659"/>
      <w:bookmarkStart w:id="1517" w:name="_Toc465848888"/>
      <w:bookmarkStart w:id="1518" w:name="_Toc468876208"/>
      <w:bookmarkStart w:id="1519" w:name="_Toc469487702"/>
      <w:bookmarkStart w:id="1520" w:name="_Toc471980003"/>
      <w:r w:rsidRPr="00D27071">
        <w:rPr>
          <w:szCs w:val="24"/>
        </w:rPr>
        <w:lastRenderedPageBreak/>
        <w:t>Инструкции по заполнению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2" w:name="_Toc423423683"/>
      <w:bookmarkStart w:id="1523" w:name="_Ref440272051"/>
      <w:bookmarkStart w:id="1524" w:name="_Ref440274744"/>
      <w:bookmarkStart w:id="1525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1"/>
      <w:bookmarkEnd w:id="1522"/>
      <w:bookmarkEnd w:id="1523"/>
      <w:bookmarkEnd w:id="1524"/>
      <w:bookmarkEnd w:id="1525"/>
    </w:p>
    <w:p w:rsidR="004F4D80" w:rsidRPr="00AE1D21" w:rsidRDefault="004F4D80" w:rsidP="004F4D80">
      <w:pPr>
        <w:pStyle w:val="3"/>
        <w:rPr>
          <w:szCs w:val="24"/>
        </w:rPr>
      </w:pPr>
      <w:bookmarkStart w:id="1526" w:name="_Toc343690587"/>
      <w:bookmarkStart w:id="1527" w:name="_Toc372294431"/>
      <w:bookmarkStart w:id="1528" w:name="_Toc379288899"/>
      <w:bookmarkStart w:id="1529" w:name="_Toc384734783"/>
      <w:bookmarkStart w:id="1530" w:name="_Toc396984081"/>
      <w:bookmarkStart w:id="1531" w:name="_Toc423423684"/>
      <w:bookmarkStart w:id="1532" w:name="_Toc439170713"/>
      <w:bookmarkStart w:id="1533" w:name="_Toc439172815"/>
      <w:bookmarkStart w:id="1534" w:name="_Toc439173256"/>
      <w:bookmarkStart w:id="1535" w:name="_Toc439238252"/>
      <w:bookmarkStart w:id="1536" w:name="_Toc439252799"/>
      <w:bookmarkStart w:id="1537" w:name="_Toc439323773"/>
      <w:bookmarkStart w:id="1538" w:name="_Toc440361408"/>
      <w:bookmarkStart w:id="1539" w:name="_Toc440376290"/>
      <w:bookmarkStart w:id="1540" w:name="_Toc440382548"/>
      <w:bookmarkStart w:id="1541" w:name="_Toc440447218"/>
      <w:bookmarkStart w:id="1542" w:name="_Toc440632379"/>
      <w:bookmarkStart w:id="1543" w:name="_Toc440875151"/>
      <w:bookmarkStart w:id="1544" w:name="_Toc441131138"/>
      <w:bookmarkStart w:id="1545" w:name="_Toc465774661"/>
      <w:bookmarkStart w:id="1546" w:name="_Toc465848890"/>
      <w:bookmarkStart w:id="1547" w:name="_Toc468876210"/>
      <w:bookmarkStart w:id="1548" w:name="_Toc469487704"/>
      <w:bookmarkStart w:id="1549" w:name="_Toc471980005"/>
      <w:r w:rsidRPr="008C4223">
        <w:rPr>
          <w:szCs w:val="24"/>
        </w:rPr>
        <w:t xml:space="preserve">Форма 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="000D70B6" w:rsidRPr="00AE1D21">
        <w:rPr>
          <w:szCs w:val="24"/>
        </w:rPr>
        <w:t>Согласия на обработку персональных данных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50" w:name="_Toc439252801"/>
      <w:bookmarkStart w:id="1551" w:name="_Toc439323774"/>
      <w:bookmarkStart w:id="1552" w:name="_Toc440361409"/>
      <w:bookmarkStart w:id="1553" w:name="_Toc440376291"/>
      <w:bookmarkStart w:id="1554" w:name="_Toc440382549"/>
      <w:bookmarkStart w:id="1555" w:name="_Toc440447219"/>
      <w:bookmarkStart w:id="1556" w:name="_Toc440632380"/>
      <w:bookmarkStart w:id="1557" w:name="_Toc440875152"/>
      <w:bookmarkStart w:id="1558" w:name="_Toc441131139"/>
      <w:bookmarkStart w:id="1559" w:name="_Toc465774662"/>
      <w:bookmarkStart w:id="1560" w:name="_Toc465848891"/>
      <w:bookmarkStart w:id="1561" w:name="_Toc468876211"/>
      <w:bookmarkStart w:id="1562" w:name="_Toc469487705"/>
      <w:bookmarkStart w:id="1563" w:name="_Toc471980006"/>
      <w:r w:rsidRPr="00AE1D21">
        <w:rPr>
          <w:szCs w:val="24"/>
        </w:rPr>
        <w:lastRenderedPageBreak/>
        <w:t>Инструкции по заполнению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4" w:name="_Toc461808970"/>
      <w:bookmarkStart w:id="1565" w:name="_Toc464120680"/>
      <w:bookmarkStart w:id="1566" w:name="_Toc465774663"/>
      <w:bookmarkStart w:id="1567" w:name="_Toc465848892"/>
      <w:bookmarkStart w:id="1568" w:name="_Toc468876212"/>
      <w:bookmarkStart w:id="1569" w:name="_Toc469487706"/>
      <w:bookmarkStart w:id="1570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2" w:name="_Toc461808972"/>
      <w:bookmarkStart w:id="1573" w:name="_Toc464120681"/>
      <w:bookmarkStart w:id="1574" w:name="_Toc465774664"/>
      <w:bookmarkStart w:id="1575" w:name="_Toc465848893"/>
      <w:bookmarkStart w:id="1576" w:name="_Toc468876213"/>
      <w:bookmarkStart w:id="1577" w:name="_Toc469487707"/>
      <w:bookmarkStart w:id="1578" w:name="_Toc471980008"/>
      <w:r w:rsidRPr="00AE1D21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AE1D21">
        <w:rPr>
          <w:b/>
          <w:sz w:val="24"/>
          <w:szCs w:val="24"/>
        </w:rPr>
        <w:t>последнем</w:t>
      </w:r>
      <w:proofErr w:type="gramEnd"/>
      <w:r w:rsidRPr="00AE1D21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9" w:name="_Ref440272256"/>
      <w:bookmarkStart w:id="1580" w:name="_Ref440272678"/>
      <w:bookmarkStart w:id="1581" w:name="_Ref440274944"/>
      <w:bookmarkStart w:id="1582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9"/>
      <w:bookmarkEnd w:id="1580"/>
      <w:bookmarkEnd w:id="1581"/>
      <w:bookmarkEnd w:id="1582"/>
    </w:p>
    <w:p w:rsidR="007A6A39" w:rsidRPr="007A6A39" w:rsidRDefault="007A6A39" w:rsidP="007A6A39">
      <w:pPr>
        <w:pStyle w:val="3"/>
        <w:rPr>
          <w:szCs w:val="24"/>
        </w:rPr>
      </w:pPr>
      <w:bookmarkStart w:id="1583" w:name="_Toc439170715"/>
      <w:bookmarkStart w:id="1584" w:name="_Toc439172817"/>
      <w:bookmarkStart w:id="1585" w:name="_Toc439173259"/>
      <w:bookmarkStart w:id="1586" w:name="_Toc439238255"/>
      <w:bookmarkStart w:id="1587" w:name="_Toc439252803"/>
      <w:bookmarkStart w:id="1588" w:name="_Toc439323776"/>
      <w:bookmarkStart w:id="1589" w:name="_Toc440361411"/>
      <w:bookmarkStart w:id="1590" w:name="_Toc440376293"/>
      <w:bookmarkStart w:id="1591" w:name="_Toc440382551"/>
      <w:bookmarkStart w:id="1592" w:name="_Toc440447221"/>
      <w:bookmarkStart w:id="1593" w:name="_Toc440632382"/>
      <w:bookmarkStart w:id="1594" w:name="_Toc440875154"/>
      <w:bookmarkStart w:id="1595" w:name="_Toc441131141"/>
      <w:bookmarkStart w:id="1596" w:name="_Toc465774666"/>
      <w:bookmarkStart w:id="1597" w:name="_Toc465848895"/>
      <w:bookmarkStart w:id="1598" w:name="_Toc468876215"/>
      <w:bookmarkStart w:id="1599" w:name="_Toc469487709"/>
      <w:bookmarkStart w:id="1600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>;</w:t>
      </w:r>
      <w:proofErr w:type="gramEnd"/>
      <w:r w:rsidRPr="00663EEB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1" w:name="_Toc439170716"/>
      <w:bookmarkStart w:id="1602" w:name="_Toc439172818"/>
      <w:bookmarkStart w:id="1603" w:name="_Toc439173260"/>
      <w:bookmarkStart w:id="1604" w:name="_Toc439238256"/>
      <w:bookmarkStart w:id="1605" w:name="_Toc439252804"/>
      <w:bookmarkStart w:id="1606" w:name="_Toc439323777"/>
      <w:bookmarkStart w:id="1607" w:name="_Toc440361412"/>
      <w:bookmarkStart w:id="1608" w:name="_Toc440376294"/>
      <w:bookmarkStart w:id="1609" w:name="_Toc440382552"/>
      <w:bookmarkStart w:id="1610" w:name="_Toc440447222"/>
      <w:bookmarkStart w:id="1611" w:name="_Toc440632383"/>
      <w:bookmarkStart w:id="1612" w:name="_Toc440875155"/>
      <w:bookmarkStart w:id="1613" w:name="_Toc441131142"/>
      <w:bookmarkStart w:id="1614" w:name="_Toc465774667"/>
      <w:bookmarkStart w:id="1615" w:name="_Toc465848896"/>
      <w:bookmarkStart w:id="1616" w:name="_Toc468876216"/>
      <w:bookmarkStart w:id="1617" w:name="_Toc469487710"/>
      <w:bookmarkStart w:id="1618" w:name="_Toc471980011"/>
      <w:r w:rsidRPr="007857E5">
        <w:rPr>
          <w:szCs w:val="24"/>
        </w:rPr>
        <w:lastRenderedPageBreak/>
        <w:t>Инструкции по заполнению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9" w:name="_Ref465847449"/>
      <w:bookmarkStart w:id="1620" w:name="_Ref465847748"/>
      <w:bookmarkStart w:id="1621" w:name="_Ref465847768"/>
      <w:bookmarkStart w:id="1622" w:name="_Toc471980012"/>
      <w:r w:rsidRPr="00AE1D21">
        <w:lastRenderedPageBreak/>
        <w:t>Расписка  сдачи-приемки соглашения о неустойке (форма 15)</w:t>
      </w:r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69"/>
      <w:bookmarkStart w:id="1624" w:name="_Toc465848898"/>
      <w:bookmarkStart w:id="1625" w:name="_Toc468876218"/>
      <w:bookmarkStart w:id="1626" w:name="_Toc469487712"/>
      <w:bookmarkStart w:id="1627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8" w:name="_Toc465774670"/>
      <w:bookmarkStart w:id="1629" w:name="_Toc465848899"/>
      <w:bookmarkStart w:id="1630" w:name="_Toc468876219"/>
      <w:bookmarkStart w:id="1631" w:name="_Toc469487713"/>
      <w:bookmarkStart w:id="1632" w:name="_Toc471980014"/>
      <w:r w:rsidRPr="00CC5A3A">
        <w:rPr>
          <w:szCs w:val="24"/>
        </w:rPr>
        <w:lastRenderedPageBreak/>
        <w:t>Инструкции по заполнению</w:t>
      </w:r>
      <w:bookmarkEnd w:id="1628"/>
      <w:bookmarkEnd w:id="1629"/>
      <w:bookmarkEnd w:id="1630"/>
      <w:bookmarkEnd w:id="1631"/>
      <w:bookmarkEnd w:id="1632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3" w:name="_Ref440272274"/>
      <w:bookmarkStart w:id="1634" w:name="_Ref440274756"/>
      <w:bookmarkStart w:id="1635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3"/>
      <w:bookmarkEnd w:id="1634"/>
      <w:bookmarkEnd w:id="1635"/>
    </w:p>
    <w:p w:rsidR="007857E5" w:rsidRPr="00AE1D21" w:rsidRDefault="007857E5" w:rsidP="007857E5">
      <w:pPr>
        <w:pStyle w:val="3"/>
        <w:rPr>
          <w:szCs w:val="24"/>
        </w:rPr>
      </w:pPr>
      <w:bookmarkStart w:id="1636" w:name="_Toc439170718"/>
      <w:bookmarkStart w:id="1637" w:name="_Toc439172820"/>
      <w:bookmarkStart w:id="1638" w:name="_Toc439173262"/>
      <w:bookmarkStart w:id="1639" w:name="_Toc439238258"/>
      <w:bookmarkStart w:id="1640" w:name="_Toc439252806"/>
      <w:bookmarkStart w:id="1641" w:name="_Toc439323779"/>
      <w:bookmarkStart w:id="1642" w:name="_Toc440361414"/>
      <w:bookmarkStart w:id="1643" w:name="_Toc440376296"/>
      <w:bookmarkStart w:id="1644" w:name="_Toc440382554"/>
      <w:bookmarkStart w:id="1645" w:name="_Toc440447224"/>
      <w:bookmarkStart w:id="1646" w:name="_Toc440632385"/>
      <w:bookmarkStart w:id="1647" w:name="_Toc440875157"/>
      <w:bookmarkStart w:id="1648" w:name="_Toc441131144"/>
      <w:bookmarkStart w:id="1649" w:name="_Toc465774672"/>
      <w:bookmarkStart w:id="1650" w:name="_Toc465848901"/>
      <w:bookmarkStart w:id="1651" w:name="_Toc468876221"/>
      <w:bookmarkStart w:id="1652" w:name="_Toc469487715"/>
      <w:bookmarkStart w:id="1653" w:name="_Toc471980016"/>
      <w:r w:rsidRPr="00AE1D21">
        <w:rPr>
          <w:szCs w:val="24"/>
        </w:rPr>
        <w:t xml:space="preserve">Форма </w:t>
      </w:r>
      <w:bookmarkEnd w:id="1636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4" w:name="_Toc300142269"/>
      <w:bookmarkStart w:id="1655" w:name="_Toc309735391"/>
      <w:bookmarkStart w:id="165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5"/>
      <w:bookmarkEnd w:id="165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7" w:name="_Toc439170719"/>
      <w:bookmarkStart w:id="1658" w:name="_Toc439172821"/>
      <w:bookmarkStart w:id="1659" w:name="_Toc439173263"/>
      <w:bookmarkStart w:id="1660" w:name="_Toc439238259"/>
      <w:bookmarkStart w:id="1661" w:name="_Toc439252807"/>
      <w:bookmarkStart w:id="1662" w:name="_Toc439323780"/>
      <w:bookmarkStart w:id="1663" w:name="_Toc440361415"/>
      <w:bookmarkStart w:id="1664" w:name="_Toc440376297"/>
      <w:bookmarkStart w:id="1665" w:name="_Toc440382555"/>
      <w:bookmarkStart w:id="1666" w:name="_Toc440447225"/>
      <w:bookmarkStart w:id="1667" w:name="_Toc440632386"/>
      <w:bookmarkStart w:id="1668" w:name="_Toc440875158"/>
      <w:bookmarkStart w:id="1669" w:name="_Toc441131145"/>
      <w:bookmarkStart w:id="1670" w:name="_Toc465774673"/>
      <w:bookmarkStart w:id="1671" w:name="_Toc465848902"/>
      <w:bookmarkStart w:id="1672" w:name="_Toc468876222"/>
      <w:bookmarkStart w:id="1673" w:name="_Toc469487716"/>
      <w:bookmarkStart w:id="1674" w:name="_Toc471980017"/>
      <w:r w:rsidRPr="007857E5">
        <w:rPr>
          <w:szCs w:val="24"/>
        </w:rPr>
        <w:lastRenderedPageBreak/>
        <w:t>Инструкции по заполнению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5" w:name="_Ref93268095"/>
      <w:bookmarkStart w:id="1676" w:name="_Ref93268099"/>
      <w:bookmarkStart w:id="1677" w:name="_Toc98253958"/>
      <w:bookmarkStart w:id="1678" w:name="_Toc165173884"/>
      <w:bookmarkStart w:id="1679" w:name="_Toc423423678"/>
      <w:bookmarkStart w:id="1680" w:name="_Ref440272510"/>
      <w:bookmarkStart w:id="1681" w:name="_Ref440274961"/>
      <w:bookmarkStart w:id="1682" w:name="_Ref90381141"/>
      <w:bookmarkStart w:id="1683" w:name="_Toc90385121"/>
      <w:bookmarkStart w:id="1684" w:name="_Toc98253952"/>
      <w:bookmarkStart w:id="1685" w:name="_Toc165173878"/>
      <w:bookmarkStart w:id="1686" w:name="_Toc423427449"/>
      <w:bookmarkStart w:id="1687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61420"/>
      <w:bookmarkStart w:id="1696" w:name="_Toc440376302"/>
      <w:bookmarkStart w:id="1697" w:name="_Toc440382560"/>
      <w:bookmarkStart w:id="1698" w:name="_Toc440447230"/>
      <w:bookmarkStart w:id="1699" w:name="_Toc440632391"/>
      <w:bookmarkStart w:id="1700" w:name="_Toc440875160"/>
      <w:bookmarkStart w:id="1701" w:name="_Toc441131147"/>
      <w:bookmarkStart w:id="1702" w:name="_Toc465774675"/>
      <w:bookmarkStart w:id="1703" w:name="_Toc465848904"/>
      <w:bookmarkStart w:id="1704" w:name="_Toc468876224"/>
      <w:bookmarkStart w:id="1705" w:name="_Toc469487718"/>
      <w:bookmarkStart w:id="1706" w:name="_Toc471980019"/>
      <w:r w:rsidRPr="00D904EF">
        <w:rPr>
          <w:szCs w:val="24"/>
        </w:rPr>
        <w:t xml:space="preserve">Форма 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61421"/>
      <w:bookmarkStart w:id="1723" w:name="_Toc440376303"/>
      <w:bookmarkStart w:id="1724" w:name="_Toc440382561"/>
      <w:bookmarkStart w:id="1725" w:name="_Toc440447231"/>
      <w:bookmarkStart w:id="1726" w:name="_Toc440632392"/>
      <w:bookmarkStart w:id="1727" w:name="_Toc440875161"/>
      <w:bookmarkStart w:id="1728" w:name="_Toc441131148"/>
      <w:bookmarkStart w:id="1729" w:name="_Toc465774676"/>
      <w:bookmarkStart w:id="1730" w:name="_Toc465848905"/>
      <w:bookmarkStart w:id="1731" w:name="_Toc468876225"/>
      <w:bookmarkStart w:id="1732" w:name="_Toc469487719"/>
      <w:bookmarkStart w:id="1733" w:name="_Toc471980020"/>
      <w:r w:rsidRPr="00D904EF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4" w:name="_Ref440376324"/>
      <w:bookmarkStart w:id="1735" w:name="_Ref440376401"/>
      <w:bookmarkStart w:id="1736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4"/>
      <w:bookmarkEnd w:id="1735"/>
      <w:bookmarkEnd w:id="173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7" w:name="_Toc440376305"/>
      <w:bookmarkStart w:id="1738" w:name="_Toc440382563"/>
      <w:bookmarkStart w:id="1739" w:name="_Toc440447233"/>
      <w:bookmarkStart w:id="1740" w:name="_Toc440632394"/>
      <w:bookmarkStart w:id="1741" w:name="_Toc440875163"/>
      <w:bookmarkStart w:id="1742" w:name="_Toc441131150"/>
      <w:bookmarkStart w:id="1743" w:name="_Toc465774678"/>
      <w:bookmarkStart w:id="1744" w:name="_Toc465848907"/>
      <w:bookmarkStart w:id="1745" w:name="_Toc468876227"/>
      <w:bookmarkStart w:id="1746" w:name="_Toc469487721"/>
      <w:bookmarkStart w:id="1747" w:name="_Toc47198002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6"/>
      <w:bookmarkStart w:id="1749" w:name="_Toc440382564"/>
      <w:bookmarkStart w:id="1750" w:name="_Toc440447234"/>
      <w:bookmarkStart w:id="1751" w:name="_Toc440632395"/>
      <w:bookmarkStart w:id="1752" w:name="_Toc440875164"/>
      <w:bookmarkStart w:id="1753" w:name="_Toc441131151"/>
      <w:bookmarkStart w:id="1754" w:name="_Toc465774679"/>
      <w:bookmarkStart w:id="1755" w:name="_Toc465848908"/>
      <w:bookmarkStart w:id="1756" w:name="_Toc468876228"/>
      <w:bookmarkStart w:id="1757" w:name="_Toc469487722"/>
      <w:bookmarkStart w:id="1758" w:name="_Toc471980023"/>
      <w:r w:rsidRPr="00D904EF">
        <w:rPr>
          <w:szCs w:val="24"/>
        </w:rPr>
        <w:lastRenderedPageBreak/>
        <w:t>Инструкции по заполнению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510A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D0A" w:rsidRDefault="00422D0A">
      <w:pPr>
        <w:spacing w:line="240" w:lineRule="auto"/>
      </w:pPr>
      <w:r>
        <w:separator/>
      </w:r>
    </w:p>
  </w:endnote>
  <w:endnote w:type="continuationSeparator" w:id="0">
    <w:p w:rsidR="00422D0A" w:rsidRDefault="00422D0A">
      <w:pPr>
        <w:spacing w:line="240" w:lineRule="auto"/>
      </w:pPr>
      <w:r>
        <w:continuationSeparator/>
      </w:r>
    </w:p>
  </w:endnote>
  <w:endnote w:id="1">
    <w:p w:rsidR="003E4978" w:rsidRDefault="003E4978" w:rsidP="00AC3208">
      <w:pPr>
        <w:pStyle w:val="afffffff8"/>
      </w:pPr>
      <w:r>
        <w:rPr>
          <w:rStyle w:val="afffffffa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4978" w:rsidRDefault="003E497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Pr="00FA0376" w:rsidRDefault="003E497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00C42">
      <w:rPr>
        <w:noProof/>
        <w:sz w:val="16"/>
        <w:szCs w:val="16"/>
        <w:lang w:eastAsia="ru-RU"/>
      </w:rPr>
      <w:t>17</w:t>
    </w:r>
    <w:r w:rsidRPr="00FA0376">
      <w:rPr>
        <w:sz w:val="16"/>
        <w:szCs w:val="16"/>
        <w:lang w:eastAsia="ru-RU"/>
      </w:rPr>
      <w:fldChar w:fldCharType="end"/>
    </w:r>
  </w:p>
  <w:p w:rsidR="003E4978" w:rsidRPr="00EE0539" w:rsidRDefault="003E497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3E4978">
      <w:rPr>
        <w:sz w:val="18"/>
        <w:szCs w:val="18"/>
      </w:rPr>
      <w:t>заключения Д</w:t>
    </w:r>
    <w:r w:rsidRPr="003E4978">
      <w:rPr>
        <w:iCs/>
        <w:sz w:val="18"/>
        <w:szCs w:val="18"/>
        <w:lang w:eastAsia="ru-RU"/>
      </w:rPr>
      <w:t>оговора</w:t>
    </w:r>
    <w:r w:rsidRPr="003E4978">
      <w:rPr>
        <w:sz w:val="18"/>
        <w:szCs w:val="18"/>
      </w:rPr>
      <w:t xml:space="preserve"> на оказание услуг по техническому обслуживанию и ремонту бортового оборудования системы мониторинга транспорта «</w:t>
    </w:r>
    <w:proofErr w:type="spellStart"/>
    <w:r w:rsidRPr="003E4978">
      <w:rPr>
        <w:sz w:val="18"/>
        <w:szCs w:val="18"/>
      </w:rPr>
      <w:t>Автотрекер</w:t>
    </w:r>
    <w:proofErr w:type="spellEnd"/>
    <w:r w:rsidRPr="003E4978">
      <w:rPr>
        <w:sz w:val="18"/>
        <w:szCs w:val="18"/>
      </w:rPr>
      <w:t>»</w:t>
    </w:r>
    <w:r w:rsidRPr="003E4978">
      <w:rPr>
        <w:snapToGrid w:val="0"/>
        <w:sz w:val="18"/>
        <w:szCs w:val="18"/>
      </w:rPr>
      <w:t xml:space="preserve"> для нужд ПАО «МРСК Центра» (филиала </w:t>
    </w:r>
    <w:r w:rsidRPr="003E4978">
      <w:rPr>
        <w:sz w:val="18"/>
        <w:szCs w:val="18"/>
      </w:rPr>
      <w:t>«Тверьэнерго»</w:t>
    </w:r>
    <w:r w:rsidRPr="003E4978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D0A" w:rsidRDefault="00422D0A">
      <w:pPr>
        <w:spacing w:line="240" w:lineRule="auto"/>
      </w:pPr>
      <w:r>
        <w:separator/>
      </w:r>
    </w:p>
  </w:footnote>
  <w:footnote w:type="continuationSeparator" w:id="0">
    <w:p w:rsidR="00422D0A" w:rsidRDefault="00422D0A">
      <w:pPr>
        <w:spacing w:line="240" w:lineRule="auto"/>
      </w:pPr>
      <w:r>
        <w:continuationSeparator/>
      </w:r>
    </w:p>
  </w:footnote>
  <w:footnote w:id="1">
    <w:p w:rsidR="003E4978" w:rsidRPr="00B36685" w:rsidRDefault="003E4978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0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E4978" w:rsidRDefault="003E4978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0"/>
        </w:rPr>
        <w:footnoteRef/>
      </w:r>
      <w:r w:rsidRPr="00B36685">
        <w:rPr>
          <w:rStyle w:val="afffffff0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4978" w:rsidRDefault="003E4978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4978" w:rsidRDefault="003E4978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Pr="00930031" w:rsidRDefault="003E497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978" w:rsidRDefault="003E49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7"/>
        </w:tabs>
        <w:ind w:left="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97"/>
        </w:tabs>
        <w:ind w:left="79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97"/>
        </w:tabs>
        <w:ind w:left="79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57"/>
        </w:tabs>
        <w:ind w:left="115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57"/>
        </w:tabs>
        <w:ind w:left="11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17"/>
        </w:tabs>
        <w:ind w:left="1517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0C42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4978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2D0A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33A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6F6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link w:val="afffffc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d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e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f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0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1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2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3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4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5">
    <w:name w:val="Содержимое таблицы"/>
    <w:basedOn w:val="a2"/>
    <w:rsid w:val="00AD3EBC"/>
    <w:pPr>
      <w:suppressLineNumbers/>
    </w:pPr>
  </w:style>
  <w:style w:type="paragraph" w:customStyle="1" w:styleId="affffff6">
    <w:name w:val="Заголовок таблицы"/>
    <w:basedOn w:val="affffff5"/>
    <w:rsid w:val="00AD3EBC"/>
    <w:pPr>
      <w:jc w:val="center"/>
    </w:pPr>
    <w:rPr>
      <w:b/>
    </w:rPr>
  </w:style>
  <w:style w:type="paragraph" w:styleId="affffff7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8">
    <w:name w:val="Document Map"/>
    <w:basedOn w:val="a2"/>
    <w:link w:val="affffff9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9">
    <w:name w:val="Схема документа Знак"/>
    <w:link w:val="affffff8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a">
    <w:name w:val="annotation reference"/>
    <w:uiPriority w:val="99"/>
    <w:unhideWhenUsed/>
    <w:rsid w:val="005B75A6"/>
    <w:rPr>
      <w:sz w:val="16"/>
      <w:szCs w:val="16"/>
    </w:rPr>
  </w:style>
  <w:style w:type="paragraph" w:styleId="affffffb">
    <w:name w:val="annotation text"/>
    <w:basedOn w:val="a2"/>
    <w:link w:val="affffffc"/>
    <w:unhideWhenUsed/>
    <w:rsid w:val="005B75A6"/>
    <w:rPr>
      <w:sz w:val="20"/>
      <w:szCs w:val="20"/>
    </w:rPr>
  </w:style>
  <w:style w:type="character" w:customStyle="1" w:styleId="affffffc">
    <w:name w:val="Текст примечания Знак"/>
    <w:link w:val="affffffb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d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e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f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0">
    <w:name w:val="footnote reference"/>
    <w:uiPriority w:val="99"/>
    <w:rsid w:val="004F4D80"/>
    <w:rPr>
      <w:vertAlign w:val="superscript"/>
    </w:rPr>
  </w:style>
  <w:style w:type="paragraph" w:styleId="afffffff1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2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3">
    <w:name w:val="Plain Text"/>
    <w:basedOn w:val="a2"/>
    <w:link w:val="afffffff4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4">
    <w:name w:val="Текст Знак"/>
    <w:basedOn w:val="a3"/>
    <w:link w:val="afffffff3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3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6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7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8">
    <w:name w:val="endnote text"/>
    <w:basedOn w:val="a2"/>
    <w:link w:val="afffffff9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9">
    <w:name w:val="Текст концевой сноски Знак"/>
    <w:basedOn w:val="a3"/>
    <w:link w:val="afffffff8"/>
    <w:uiPriority w:val="99"/>
    <w:rsid w:val="004937CA"/>
  </w:style>
  <w:style w:type="character" w:styleId="afffffffa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afffffc">
    <w:name w:val="Основной текст_"/>
    <w:basedOn w:val="a3"/>
    <w:link w:val="1ff"/>
    <w:rsid w:val="003E4978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d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e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f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0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1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2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3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4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5">
    <w:name w:val="Содержимое таблицы"/>
    <w:basedOn w:val="a2"/>
    <w:rsid w:val="00AD3EBC"/>
    <w:pPr>
      <w:suppressLineNumbers/>
    </w:pPr>
  </w:style>
  <w:style w:type="paragraph" w:customStyle="1" w:styleId="affffff6">
    <w:name w:val="Заголовок таблицы"/>
    <w:basedOn w:val="affffff5"/>
    <w:rsid w:val="00AD3EBC"/>
    <w:pPr>
      <w:jc w:val="center"/>
    </w:pPr>
    <w:rPr>
      <w:b/>
    </w:rPr>
  </w:style>
  <w:style w:type="paragraph" w:styleId="affffff7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8">
    <w:name w:val="Document Map"/>
    <w:basedOn w:val="a2"/>
    <w:link w:val="affffff9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9">
    <w:name w:val="Схема документа Знак"/>
    <w:link w:val="affffff8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a">
    <w:name w:val="annotation reference"/>
    <w:uiPriority w:val="99"/>
    <w:unhideWhenUsed/>
    <w:rsid w:val="005B75A6"/>
    <w:rPr>
      <w:sz w:val="16"/>
      <w:szCs w:val="16"/>
    </w:rPr>
  </w:style>
  <w:style w:type="paragraph" w:styleId="affffffb">
    <w:name w:val="annotation text"/>
    <w:basedOn w:val="a2"/>
    <w:link w:val="affffffc"/>
    <w:unhideWhenUsed/>
    <w:rsid w:val="005B75A6"/>
    <w:rPr>
      <w:sz w:val="20"/>
      <w:szCs w:val="20"/>
      <w:lang w:val="x-none"/>
    </w:rPr>
  </w:style>
  <w:style w:type="character" w:customStyle="1" w:styleId="affffffc">
    <w:name w:val="Текст примечания Знак"/>
    <w:link w:val="affffffb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d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e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f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0">
    <w:name w:val="footnote reference"/>
    <w:uiPriority w:val="99"/>
    <w:rsid w:val="004F4D80"/>
    <w:rPr>
      <w:vertAlign w:val="superscript"/>
    </w:rPr>
  </w:style>
  <w:style w:type="paragraph" w:styleId="afffffff1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2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3">
    <w:name w:val="Plain Text"/>
    <w:basedOn w:val="a2"/>
    <w:link w:val="afffffff4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4">
    <w:name w:val="Текст Знак"/>
    <w:basedOn w:val="a3"/>
    <w:link w:val="afffffff3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3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6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7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image" Target="media/image3.wmf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9A2A5-CA0F-4CB7-85CC-C64E81A4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92</Pages>
  <Words>27769</Words>
  <Characters>158288</Characters>
  <Application>Microsoft Office Word</Application>
  <DocSecurity>0</DocSecurity>
  <Lines>1319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185686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135</cp:revision>
  <cp:lastPrinted>2015-12-29T14:27:00Z</cp:lastPrinted>
  <dcterms:created xsi:type="dcterms:W3CDTF">2016-01-13T12:36:00Z</dcterms:created>
  <dcterms:modified xsi:type="dcterms:W3CDTF">2017-08-31T13:08:00Z</dcterms:modified>
</cp:coreProperties>
</file>